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81" w:rsidRDefault="00EC1781" w:rsidP="00AE06D9">
      <w:pPr>
        <w:rPr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en-US"/>
        </w:rPr>
      </w:pPr>
      <w:r>
        <w:rPr>
          <w:rFonts w:ascii="Arial CYR" w:hAnsi="Arial CYR" w:cs="Arial CYR"/>
          <w:noProof/>
          <w:sz w:val="20"/>
          <w:szCs w:val="20"/>
          <w:lang w:eastAsia="uk-UA"/>
        </w:rPr>
        <w:drawing>
          <wp:inline distT="0" distB="0" distL="0" distR="0">
            <wp:extent cx="504825" cy="638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8D2" w:rsidRPr="0098718E" w:rsidRDefault="003B68D2" w:rsidP="003B68D2">
      <w:pPr>
        <w:widowControl w:val="0"/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</w:p>
    <w:p w:rsidR="003B68D2" w:rsidRPr="007D2BCF" w:rsidRDefault="003B68D2" w:rsidP="003B68D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bCs/>
          <w:sz w:val="28"/>
          <w:szCs w:val="28"/>
        </w:rPr>
        <w:t>ОБУХІВСЬКА МІСЬКА РАДА</w:t>
      </w:r>
    </w:p>
    <w:p w:rsidR="003B68D2" w:rsidRPr="007D2BCF" w:rsidRDefault="003B68D2" w:rsidP="003B68D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bCs/>
          <w:sz w:val="28"/>
          <w:szCs w:val="28"/>
        </w:rPr>
        <w:t>КИЇВСЬКОЇ ОБЛАСТІ</w:t>
      </w:r>
    </w:p>
    <w:p w:rsidR="003B68D2" w:rsidRPr="007D2BCF" w:rsidRDefault="003B68D2" w:rsidP="003B68D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bCs/>
          <w:sz w:val="28"/>
          <w:szCs w:val="28"/>
        </w:rPr>
        <w:t xml:space="preserve">ВИКОНАВЧИЙ КОМІТЕТ  </w:t>
      </w:r>
    </w:p>
    <w:p w:rsidR="003B68D2" w:rsidRPr="007D2BCF" w:rsidRDefault="003B68D2" w:rsidP="003B68D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B68D2" w:rsidRPr="007D2BCF" w:rsidRDefault="003B68D2" w:rsidP="003B68D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bCs/>
          <w:sz w:val="28"/>
          <w:szCs w:val="28"/>
        </w:rPr>
        <w:t xml:space="preserve">Р І Ш Е Н </w:t>
      </w:r>
      <w:proofErr w:type="spellStart"/>
      <w:r w:rsidRPr="007D2BCF">
        <w:rPr>
          <w:rFonts w:ascii="Times New Roman CYR" w:hAnsi="Times New Roman CYR" w:cs="Times New Roman CYR"/>
          <w:b/>
          <w:bCs/>
          <w:sz w:val="28"/>
          <w:szCs w:val="28"/>
        </w:rPr>
        <w:t>Н</w:t>
      </w:r>
      <w:proofErr w:type="spellEnd"/>
      <w:r w:rsidRPr="007D2BCF">
        <w:rPr>
          <w:rFonts w:ascii="Times New Roman CYR" w:hAnsi="Times New Roman CYR" w:cs="Times New Roman CYR"/>
          <w:b/>
          <w:bCs/>
          <w:sz w:val="28"/>
          <w:szCs w:val="28"/>
        </w:rPr>
        <w:t xml:space="preserve"> Я  №</w:t>
      </w:r>
      <w:r w:rsidR="003F3AD3">
        <w:rPr>
          <w:rFonts w:ascii="Times New Roman CYR" w:hAnsi="Times New Roman CYR" w:cs="Times New Roman CYR"/>
          <w:b/>
          <w:bCs/>
          <w:sz w:val="28"/>
          <w:szCs w:val="28"/>
        </w:rPr>
        <w:t>01</w:t>
      </w:r>
    </w:p>
    <w:p w:rsidR="003B68D2" w:rsidRPr="007D2BCF" w:rsidRDefault="003B68D2" w:rsidP="003B68D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3B68D2" w:rsidRPr="00FF7CB7" w:rsidRDefault="003B68D2" w:rsidP="003B68D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F7CB7">
        <w:rPr>
          <w:rFonts w:ascii="Times New Roman CYR" w:hAnsi="Times New Roman CYR" w:cs="Times New Roman CYR"/>
          <w:sz w:val="28"/>
          <w:szCs w:val="28"/>
        </w:rPr>
        <w:t>від  0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FF7CB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січня</w:t>
      </w:r>
      <w:r w:rsidRPr="00FF7CB7">
        <w:rPr>
          <w:rFonts w:ascii="Times New Roman CYR" w:hAnsi="Times New Roman CYR" w:cs="Times New Roman CYR"/>
          <w:sz w:val="28"/>
          <w:szCs w:val="28"/>
        </w:rPr>
        <w:t xml:space="preserve"> 201</w:t>
      </w:r>
      <w:r>
        <w:rPr>
          <w:rFonts w:ascii="Times New Roman CYR" w:hAnsi="Times New Roman CYR" w:cs="Times New Roman CYR"/>
          <w:sz w:val="28"/>
          <w:szCs w:val="28"/>
        </w:rPr>
        <w:t>8</w:t>
      </w:r>
      <w:r w:rsidRPr="00FF7CB7">
        <w:rPr>
          <w:rFonts w:ascii="Times New Roman CYR" w:hAnsi="Times New Roman CYR" w:cs="Times New Roman CYR"/>
          <w:sz w:val="28"/>
          <w:szCs w:val="28"/>
        </w:rPr>
        <w:t xml:space="preserve"> року                                                                        м. Обухів</w:t>
      </w:r>
    </w:p>
    <w:p w:rsidR="003B68D2" w:rsidRDefault="003B68D2" w:rsidP="003B68D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Про підсумки розгляду звернень громадян у виконавчому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комітеті міської ради за 2017 рік</w:t>
      </w:r>
    </w:p>
    <w:p w:rsidR="003B68D2" w:rsidRDefault="003B68D2" w:rsidP="003B68D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Pr="00204D20" w:rsidRDefault="003B68D2" w:rsidP="003B68D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Заслухавши та обговоривши інформацію про підсумки розгляду звернень громадян, які надійшли у міськвиконком за 2017 рік, виконавчий комітет міської ради відмічає, що у  2017 році по різних питаннях звернулись </w:t>
      </w:r>
      <w:r w:rsidRPr="00EA5E13">
        <w:rPr>
          <w:rFonts w:ascii="Times New Roman CYR" w:hAnsi="Times New Roman CYR" w:cs="Times New Roman CYR"/>
          <w:b/>
          <w:sz w:val="28"/>
          <w:szCs w:val="28"/>
        </w:rPr>
        <w:t>3475</w:t>
      </w:r>
      <w:r w:rsidRPr="00EA5E1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громадян. Порівнюючи із відповідним періодом 2016 року кількість звернень збільшилось на 125</w:t>
      </w:r>
      <w:r w:rsidRPr="00204D20">
        <w:rPr>
          <w:rFonts w:ascii="Times New Roman CYR" w:hAnsi="Times New Roman CYR" w:cs="Times New Roman CYR"/>
          <w:b/>
          <w:i/>
          <w:sz w:val="28"/>
          <w:szCs w:val="28"/>
        </w:rPr>
        <w:t>.</w:t>
      </w:r>
    </w:p>
    <w:p w:rsidR="003B68D2" w:rsidRPr="00EA5E13" w:rsidRDefault="003B68D2" w:rsidP="003B68D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Зросла кількість звернень по питаннях соціального захисту населення.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Кількість колективних звернень громадян у порівнянні з минулим роком зменшилось на </w:t>
      </w:r>
      <w:r w:rsidRPr="00EA5E13">
        <w:rPr>
          <w:rFonts w:ascii="Times New Roman CYR" w:hAnsi="Times New Roman CYR" w:cs="Times New Roman CYR"/>
          <w:b/>
          <w:sz w:val="28"/>
          <w:szCs w:val="28"/>
        </w:rPr>
        <w:t>20</w:t>
      </w:r>
      <w:r w:rsidRPr="00204D20">
        <w:rPr>
          <w:rFonts w:ascii="Times New Roman CYR" w:hAnsi="Times New Roman CYR" w:cs="Times New Roman CYR"/>
          <w:b/>
          <w:i/>
          <w:sz w:val="28"/>
          <w:szCs w:val="28"/>
        </w:rPr>
        <w:t xml:space="preserve"> </w:t>
      </w:r>
      <w:r w:rsidRPr="00EA5E13">
        <w:rPr>
          <w:rFonts w:ascii="Times New Roman CYR" w:hAnsi="Times New Roman CYR" w:cs="Times New Roman CYR"/>
          <w:sz w:val="28"/>
          <w:szCs w:val="28"/>
        </w:rPr>
        <w:t>(всього 98).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B55B3">
        <w:rPr>
          <w:rFonts w:ascii="Times New Roman CYR" w:hAnsi="Times New Roman CYR" w:cs="Times New Roman CYR"/>
          <w:sz w:val="28"/>
          <w:szCs w:val="28"/>
        </w:rPr>
        <w:t>В колективних зверненнях порушувалися питання ремонту доріг,</w:t>
      </w:r>
      <w:r>
        <w:rPr>
          <w:rFonts w:ascii="Times New Roman CYR" w:hAnsi="Times New Roman CYR" w:cs="Times New Roman CYR"/>
          <w:sz w:val="28"/>
          <w:szCs w:val="28"/>
        </w:rPr>
        <w:t xml:space="preserve"> освітлення вулиць,</w:t>
      </w:r>
      <w:r w:rsidRPr="001B55B3">
        <w:rPr>
          <w:rFonts w:ascii="Times New Roman CYR" w:hAnsi="Times New Roman CYR" w:cs="Times New Roman CYR"/>
          <w:sz w:val="28"/>
          <w:szCs w:val="28"/>
        </w:rPr>
        <w:t xml:space="preserve"> очистки снігу, ремонт під</w:t>
      </w:r>
      <w:r>
        <w:rPr>
          <w:rFonts w:ascii="Times New Roman CYR" w:hAnsi="Times New Roman CYR" w:cs="Times New Roman CYR"/>
          <w:sz w:val="28"/>
          <w:szCs w:val="28"/>
        </w:rPr>
        <w:t>’</w:t>
      </w:r>
      <w:r w:rsidRPr="001B55B3">
        <w:rPr>
          <w:rFonts w:ascii="Times New Roman CYR" w:hAnsi="Times New Roman CYR" w:cs="Times New Roman CYR"/>
          <w:sz w:val="28"/>
          <w:szCs w:val="28"/>
        </w:rPr>
        <w:t>їздів, дахів висотних будинків.</w:t>
      </w:r>
      <w:r>
        <w:rPr>
          <w:rFonts w:ascii="Times New Roman CYR" w:hAnsi="Times New Roman CYR" w:cs="Times New Roman CYR"/>
          <w:sz w:val="28"/>
          <w:szCs w:val="28"/>
        </w:rPr>
        <w:t xml:space="preserve"> За 2017 рік поступило 7</w:t>
      </w:r>
      <w:r w:rsidRPr="00204D20">
        <w:rPr>
          <w:rFonts w:ascii="Times New Roman CYR" w:hAnsi="Times New Roman CYR" w:cs="Times New Roman CYR"/>
          <w:b/>
          <w:i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повторних заяв (житлові питання, соціального захисту, освітлення вулиці), що на </w:t>
      </w:r>
      <w:r w:rsidRPr="00EA5E13">
        <w:rPr>
          <w:rFonts w:ascii="Times New Roman CYR" w:hAnsi="Times New Roman CYR" w:cs="Times New Roman CYR"/>
          <w:sz w:val="28"/>
          <w:szCs w:val="28"/>
        </w:rPr>
        <w:t xml:space="preserve">11 заяв менше у порівнянні з відповідним періодом 2016 року. </w:t>
      </w:r>
    </w:p>
    <w:p w:rsidR="003B68D2" w:rsidRDefault="003B68D2" w:rsidP="003B68D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Виконавська дисципліна при розгляді звернень громадян у виконкомі в основному відповідає вимогам Закону України „Про звернення громадян”.  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виконання Закону України „Про звернення громадян” та з метою вжиття практичних заходів щодо поліпшення роботи із зверненнями громадян, підпункту 1 пункту б частини 1 статті 38 Закону України «Про місцеве самоврядування в Україні»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Pr="007D2BCF" w:rsidRDefault="003B68D2" w:rsidP="003B68D2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sz w:val="28"/>
          <w:szCs w:val="28"/>
        </w:rPr>
        <w:t>ВИКОНАВЧИЙ КОМІТЕТ ОБУХІВСЬКОЇ МІСЬКОЇ РАДИ</w:t>
      </w:r>
    </w:p>
    <w:p w:rsidR="003B68D2" w:rsidRPr="007D2BCF" w:rsidRDefault="003B68D2" w:rsidP="003B68D2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sz w:val="28"/>
          <w:szCs w:val="28"/>
        </w:rPr>
        <w:t>В И Р І Ш И В: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Інформацію про підсумки розгляду звернень громадян у виконавчому комітеті міської ради за 2017 рік прийняти до відому (додається).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Звернути увагу заступників міського голови, начальників управлінь, відділів виконавчого комітету міської ради, головних спеціалістів на роботу в організації особистого прийому громадян, вжити заходів по покращенню рівня виконавської дисципліни працівників апарату виконавчого комітету, персональну відповідальність за розгляд звернень громадян.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Загальному відділу виконавчого комітету виносити на оперативні наради стан розгляду заяв і скарг громадян відповідальними працівниками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апарату виконавчого комітету.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Контроль за виконанням даного рішення покласти на заступника міського голови, керуючого справами виконавчого комітету Рогозу В.І.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Місь</w:t>
      </w:r>
      <w:r w:rsidR="003F3AD3">
        <w:rPr>
          <w:rFonts w:ascii="Times New Roman CYR" w:hAnsi="Times New Roman CYR" w:cs="Times New Roman CYR"/>
          <w:sz w:val="28"/>
          <w:szCs w:val="28"/>
        </w:rPr>
        <w:t>кий голова                 (підпис)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О.М. Левченко</w:t>
      </w: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B68D2" w:rsidRPr="00FB5E48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i/>
          <w:sz w:val="20"/>
          <w:szCs w:val="20"/>
        </w:rPr>
      </w:pPr>
      <w:r w:rsidRPr="00FB5E48">
        <w:rPr>
          <w:rFonts w:ascii="Times New Roman CYR" w:hAnsi="Times New Roman CYR" w:cs="Times New Roman CYR"/>
          <w:i/>
          <w:sz w:val="20"/>
          <w:szCs w:val="20"/>
        </w:rPr>
        <w:t>Вик. Рогоза В.І.</w:t>
      </w:r>
    </w:p>
    <w:p w:rsidR="003B68D2" w:rsidRDefault="003B68D2" w:rsidP="003B68D2"/>
    <w:p w:rsidR="003B68D2" w:rsidRDefault="003B68D2" w:rsidP="003B68D2"/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Pr="00874EB6" w:rsidRDefault="003B68D2" w:rsidP="003B68D2">
      <w:pPr>
        <w:jc w:val="center"/>
        <w:rPr>
          <w:b/>
          <w:lang w:val="ru-RU"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Default="003B68D2" w:rsidP="003B68D2">
      <w:pPr>
        <w:jc w:val="center"/>
        <w:rPr>
          <w:b/>
        </w:rPr>
      </w:pPr>
    </w:p>
    <w:p w:rsidR="003B68D2" w:rsidRPr="00C501A6" w:rsidRDefault="003B68D2" w:rsidP="003B68D2">
      <w:pPr>
        <w:pStyle w:val="af5"/>
        <w:ind w:left="0" w:right="-144"/>
        <w:rPr>
          <w:b/>
          <w:szCs w:val="28"/>
        </w:rPr>
      </w:pPr>
      <w:r w:rsidRPr="00C501A6">
        <w:rPr>
          <w:b/>
          <w:szCs w:val="28"/>
        </w:rPr>
        <w:t>Інформація</w:t>
      </w:r>
    </w:p>
    <w:p w:rsidR="003B68D2" w:rsidRPr="00FF7CB7" w:rsidRDefault="003B68D2" w:rsidP="003B68D2">
      <w:pPr>
        <w:pStyle w:val="af5"/>
        <w:ind w:left="2835" w:right="-1418" w:hanging="2835"/>
        <w:rPr>
          <w:b/>
          <w:szCs w:val="28"/>
        </w:rPr>
      </w:pPr>
      <w:r w:rsidRPr="00FF7CB7">
        <w:rPr>
          <w:szCs w:val="28"/>
        </w:rPr>
        <w:t>про підсумки розгляду звернень громадян,</w:t>
      </w:r>
    </w:p>
    <w:p w:rsidR="003B68D2" w:rsidRPr="00204D20" w:rsidRDefault="003B68D2" w:rsidP="003B68D2">
      <w:pPr>
        <w:pStyle w:val="af5"/>
        <w:ind w:left="0" w:right="-1418"/>
        <w:rPr>
          <w:b/>
          <w:szCs w:val="28"/>
        </w:rPr>
      </w:pPr>
      <w:r w:rsidRPr="00204D20">
        <w:rPr>
          <w:szCs w:val="28"/>
        </w:rPr>
        <w:t>що надійшли до виконавчого комітету Обухівської міської ради</w:t>
      </w:r>
    </w:p>
    <w:p w:rsidR="003B68D2" w:rsidRPr="00204D20" w:rsidRDefault="003B68D2" w:rsidP="003B68D2">
      <w:pPr>
        <w:pStyle w:val="af5"/>
        <w:ind w:left="0" w:right="-1418"/>
        <w:rPr>
          <w:szCs w:val="28"/>
        </w:rPr>
      </w:pPr>
      <w:r w:rsidRPr="00204D20">
        <w:rPr>
          <w:szCs w:val="28"/>
        </w:rPr>
        <w:t>за</w:t>
      </w:r>
      <w:r w:rsidRPr="00204D20">
        <w:rPr>
          <w:b/>
          <w:szCs w:val="28"/>
        </w:rPr>
        <w:t xml:space="preserve"> </w:t>
      </w:r>
      <w:r w:rsidRPr="00204D20">
        <w:rPr>
          <w:szCs w:val="28"/>
        </w:rPr>
        <w:t>2017 рік.</w:t>
      </w:r>
    </w:p>
    <w:p w:rsidR="003B68D2" w:rsidRPr="00204D20" w:rsidRDefault="003B68D2" w:rsidP="003B68D2">
      <w:pPr>
        <w:pStyle w:val="af5"/>
        <w:ind w:left="2835" w:right="-1418" w:hanging="2835"/>
        <w:jc w:val="both"/>
        <w:rPr>
          <w:b/>
          <w:szCs w:val="28"/>
        </w:rPr>
      </w:pPr>
    </w:p>
    <w:p w:rsidR="003B68D2" w:rsidRPr="00204D20" w:rsidRDefault="003B68D2" w:rsidP="003B68D2">
      <w:pPr>
        <w:pStyle w:val="af5"/>
        <w:ind w:left="0" w:right="-7" w:hanging="1417"/>
        <w:jc w:val="both"/>
        <w:rPr>
          <w:b/>
          <w:szCs w:val="28"/>
        </w:rPr>
      </w:pPr>
      <w:r w:rsidRPr="00204D20">
        <w:rPr>
          <w:szCs w:val="28"/>
        </w:rPr>
        <w:t xml:space="preserve">                           Виконавчим комітетом Обухівської міської ради на виконання Закону України «Про звернення громадян», Указів Президента України від 19.03.1997 року «Про заходи щодо  Забезпечення конституційних прав громадян на звернення», від 7 лютого 2008 року № 109 «Про першочергові заходи щодо забезпечення реалізації та гарантування конституційного права на звернення  до органів державної  влади та органів місцевого самоврядування» проводиться відповідна робота, а саме:</w:t>
      </w:r>
    </w:p>
    <w:p w:rsidR="003B68D2" w:rsidRPr="00204D20" w:rsidRDefault="003B68D2" w:rsidP="003B68D2">
      <w:pPr>
        <w:pStyle w:val="af5"/>
        <w:ind w:left="0" w:right="-7" w:hanging="1417"/>
        <w:jc w:val="both"/>
        <w:rPr>
          <w:b/>
          <w:szCs w:val="28"/>
        </w:rPr>
      </w:pPr>
      <w:r w:rsidRPr="00204D20">
        <w:rPr>
          <w:szCs w:val="28"/>
        </w:rPr>
        <w:t xml:space="preserve">                                    - першочергово розглядаються звернення інвалідів, ветеранів війни та праці, пенсіонер, багатодітних та малозабезпечених сімей, одиноких матерів;</w:t>
      </w:r>
    </w:p>
    <w:p w:rsidR="003B68D2" w:rsidRPr="00204D20" w:rsidRDefault="003B68D2" w:rsidP="003B68D2">
      <w:pPr>
        <w:pStyle w:val="af5"/>
        <w:ind w:left="0" w:right="-7"/>
        <w:jc w:val="both"/>
        <w:rPr>
          <w:b/>
          <w:szCs w:val="28"/>
        </w:rPr>
      </w:pPr>
      <w:r w:rsidRPr="00204D20">
        <w:rPr>
          <w:szCs w:val="28"/>
        </w:rPr>
        <w:t xml:space="preserve">               -  проводиться особистий прийом громадян згідно графіку;</w:t>
      </w:r>
    </w:p>
    <w:p w:rsidR="003B68D2" w:rsidRPr="00204D20" w:rsidRDefault="003B68D2" w:rsidP="003B68D2">
      <w:pPr>
        <w:pStyle w:val="af5"/>
        <w:ind w:left="0" w:right="-7"/>
        <w:jc w:val="both"/>
        <w:rPr>
          <w:b/>
          <w:szCs w:val="28"/>
        </w:rPr>
      </w:pPr>
      <w:r w:rsidRPr="00204D20">
        <w:rPr>
          <w:szCs w:val="28"/>
        </w:rPr>
        <w:t xml:space="preserve">               - контроль за розглядом звернень громадян здійснюється загальним відділом виконавчого комітету міської ради.</w:t>
      </w:r>
    </w:p>
    <w:p w:rsidR="003B68D2" w:rsidRPr="00204D20" w:rsidRDefault="003B68D2" w:rsidP="003B68D2">
      <w:pPr>
        <w:pStyle w:val="af5"/>
        <w:ind w:left="0" w:right="-7"/>
        <w:jc w:val="both"/>
        <w:rPr>
          <w:b/>
          <w:szCs w:val="28"/>
        </w:rPr>
      </w:pPr>
      <w:r w:rsidRPr="00204D20">
        <w:rPr>
          <w:szCs w:val="28"/>
        </w:rPr>
        <w:t xml:space="preserve">                   Звернення громадян, які потребують соціального захисту, розглядались на засіданнях виконавчого комітету міської ради.</w:t>
      </w:r>
    </w:p>
    <w:p w:rsidR="003B68D2" w:rsidRPr="00204D20" w:rsidRDefault="003B68D2" w:rsidP="003B68D2">
      <w:pPr>
        <w:pStyle w:val="af5"/>
        <w:ind w:left="0" w:right="-7"/>
        <w:jc w:val="both"/>
        <w:rPr>
          <w:b/>
          <w:color w:val="FF0000"/>
          <w:szCs w:val="28"/>
        </w:rPr>
      </w:pPr>
      <w:r w:rsidRPr="00204D20">
        <w:rPr>
          <w:szCs w:val="28"/>
        </w:rPr>
        <w:t xml:space="preserve">            Так,  за 2017 рік надійшло від громадян </w:t>
      </w:r>
      <w:r w:rsidRPr="00DC49D6">
        <w:rPr>
          <w:b/>
          <w:szCs w:val="28"/>
        </w:rPr>
        <w:t xml:space="preserve">3475 </w:t>
      </w:r>
      <w:r w:rsidRPr="00204D20">
        <w:rPr>
          <w:szCs w:val="28"/>
        </w:rPr>
        <w:t>звернен</w:t>
      </w:r>
      <w:r w:rsidRPr="00204D20">
        <w:rPr>
          <w:b/>
          <w:szCs w:val="28"/>
        </w:rPr>
        <w:t>ь</w:t>
      </w:r>
      <w:r w:rsidRPr="00204D20">
        <w:rPr>
          <w:szCs w:val="28"/>
        </w:rPr>
        <w:t xml:space="preserve">. На особистому прийомі у міського голови побувало </w:t>
      </w:r>
      <w:r w:rsidRPr="00DC49D6">
        <w:rPr>
          <w:b/>
          <w:szCs w:val="28"/>
        </w:rPr>
        <w:t>252</w:t>
      </w:r>
      <w:r w:rsidRPr="00204D20">
        <w:rPr>
          <w:i/>
          <w:color w:val="FF0000"/>
          <w:szCs w:val="28"/>
        </w:rPr>
        <w:t xml:space="preserve"> </w:t>
      </w:r>
      <w:r w:rsidRPr="00204D20">
        <w:rPr>
          <w:szCs w:val="28"/>
        </w:rPr>
        <w:t xml:space="preserve">громадян. Колективних звернень поступило - </w:t>
      </w:r>
      <w:r w:rsidRPr="00C501A6">
        <w:rPr>
          <w:b/>
          <w:szCs w:val="28"/>
        </w:rPr>
        <w:t>98</w:t>
      </w:r>
      <w:r w:rsidRPr="00204D20">
        <w:rPr>
          <w:i/>
          <w:szCs w:val="28"/>
        </w:rPr>
        <w:t>,</w:t>
      </w:r>
      <w:r w:rsidRPr="00204D20">
        <w:rPr>
          <w:szCs w:val="28"/>
        </w:rPr>
        <w:t xml:space="preserve"> повторних – </w:t>
      </w:r>
      <w:r w:rsidRPr="00C501A6">
        <w:rPr>
          <w:b/>
          <w:szCs w:val="28"/>
        </w:rPr>
        <w:t>7</w:t>
      </w:r>
      <w:r w:rsidRPr="00204D20">
        <w:rPr>
          <w:i/>
          <w:color w:val="FF0000"/>
          <w:szCs w:val="28"/>
        </w:rPr>
        <w:t>.</w:t>
      </w:r>
      <w:r w:rsidRPr="00204D20">
        <w:rPr>
          <w:szCs w:val="28"/>
        </w:rPr>
        <w:t xml:space="preserve"> Також зверталися людей похилого віку  до виконавчого комітету, а саме : інвалідів І, ІІ та ІІІ групи – </w:t>
      </w:r>
      <w:r w:rsidRPr="00666437">
        <w:rPr>
          <w:b/>
          <w:szCs w:val="28"/>
        </w:rPr>
        <w:t>110</w:t>
      </w:r>
      <w:r w:rsidRPr="00204D20">
        <w:rPr>
          <w:szCs w:val="28"/>
        </w:rPr>
        <w:t xml:space="preserve"> чоловік (надання матеріальної допомоги);  учасників та інвалідів, учасників бойових дій – </w:t>
      </w:r>
      <w:r w:rsidRPr="00DF7E5B">
        <w:rPr>
          <w:b/>
          <w:szCs w:val="28"/>
        </w:rPr>
        <w:t>450</w:t>
      </w:r>
      <w:r w:rsidRPr="00204D20">
        <w:rPr>
          <w:szCs w:val="28"/>
        </w:rPr>
        <w:t xml:space="preserve">; багатодітних, одиноких матерів та матерів героїнь – </w:t>
      </w:r>
      <w:r w:rsidRPr="00DF7E5B">
        <w:rPr>
          <w:b/>
          <w:szCs w:val="28"/>
        </w:rPr>
        <w:t>163</w:t>
      </w:r>
      <w:r w:rsidRPr="00204D20">
        <w:rPr>
          <w:szCs w:val="28"/>
        </w:rPr>
        <w:t>; ліквідаторів аварії на ЧАЕС –</w:t>
      </w:r>
      <w:r w:rsidRPr="00204D20">
        <w:rPr>
          <w:b/>
          <w:szCs w:val="28"/>
        </w:rPr>
        <w:t xml:space="preserve"> </w:t>
      </w:r>
      <w:r>
        <w:rPr>
          <w:b/>
          <w:szCs w:val="28"/>
        </w:rPr>
        <w:t>148</w:t>
      </w:r>
      <w:r w:rsidRPr="00204D20">
        <w:rPr>
          <w:i/>
          <w:szCs w:val="28"/>
        </w:rPr>
        <w:t>.</w:t>
      </w:r>
    </w:p>
    <w:p w:rsidR="003B68D2" w:rsidRPr="00204D20" w:rsidRDefault="003B68D2" w:rsidP="003B68D2">
      <w:pPr>
        <w:pStyle w:val="af5"/>
        <w:ind w:left="0" w:right="-7" w:hanging="1701"/>
        <w:jc w:val="both"/>
        <w:rPr>
          <w:b/>
          <w:i/>
          <w:szCs w:val="28"/>
        </w:rPr>
      </w:pPr>
      <w:r w:rsidRPr="00204D20">
        <w:rPr>
          <w:szCs w:val="28"/>
        </w:rPr>
        <w:t xml:space="preserve">                </w:t>
      </w:r>
      <w:r w:rsidRPr="00204D20">
        <w:rPr>
          <w:szCs w:val="28"/>
        </w:rPr>
        <w:tab/>
      </w:r>
      <w:r w:rsidRPr="00204D20">
        <w:rPr>
          <w:szCs w:val="28"/>
        </w:rPr>
        <w:tab/>
        <w:t xml:space="preserve"> За матеріальною допомогою до виконавчого комітету міської ради звернулось </w:t>
      </w:r>
      <w:r w:rsidRPr="00DF7E5B">
        <w:rPr>
          <w:b/>
          <w:szCs w:val="28"/>
        </w:rPr>
        <w:t>2444</w:t>
      </w:r>
      <w:r w:rsidRPr="00204D20">
        <w:rPr>
          <w:szCs w:val="28"/>
        </w:rPr>
        <w:t xml:space="preserve"> </w:t>
      </w:r>
      <w:r w:rsidRPr="00DF7E5B">
        <w:rPr>
          <w:szCs w:val="28"/>
        </w:rPr>
        <w:t>чол</w:t>
      </w:r>
      <w:r w:rsidRPr="00204D20">
        <w:rPr>
          <w:szCs w:val="28"/>
        </w:rPr>
        <w:t>.  Всього у 201</w:t>
      </w:r>
      <w:r>
        <w:rPr>
          <w:szCs w:val="28"/>
        </w:rPr>
        <w:t>7</w:t>
      </w:r>
      <w:r w:rsidRPr="00204D20">
        <w:rPr>
          <w:szCs w:val="28"/>
        </w:rPr>
        <w:t xml:space="preserve"> році за рішеннями виконавчого комітету міської ради була надана матеріальна допомога громадянам міста на суму </w:t>
      </w:r>
      <w:r w:rsidRPr="00DF7E5B">
        <w:rPr>
          <w:b/>
          <w:szCs w:val="28"/>
        </w:rPr>
        <w:t>3</w:t>
      </w:r>
      <w:r>
        <w:rPr>
          <w:szCs w:val="28"/>
        </w:rPr>
        <w:t xml:space="preserve"> млн. </w:t>
      </w:r>
      <w:r w:rsidRPr="00DF7E5B">
        <w:rPr>
          <w:b/>
          <w:szCs w:val="28"/>
        </w:rPr>
        <w:t>15</w:t>
      </w:r>
      <w:r>
        <w:rPr>
          <w:szCs w:val="28"/>
        </w:rPr>
        <w:t xml:space="preserve"> тис. </w:t>
      </w:r>
      <w:r w:rsidRPr="00DF7E5B">
        <w:rPr>
          <w:b/>
          <w:szCs w:val="28"/>
        </w:rPr>
        <w:t>34</w:t>
      </w:r>
      <w:r>
        <w:rPr>
          <w:szCs w:val="28"/>
        </w:rPr>
        <w:t xml:space="preserve"> грн. </w:t>
      </w:r>
      <w:r w:rsidRPr="00DF7E5B">
        <w:rPr>
          <w:b/>
          <w:szCs w:val="28"/>
        </w:rPr>
        <w:t>00</w:t>
      </w:r>
      <w:r>
        <w:rPr>
          <w:szCs w:val="28"/>
        </w:rPr>
        <w:t xml:space="preserve"> коп. ( у 2016 році виділено матеріальної допомоги на суму </w:t>
      </w:r>
      <w:r w:rsidRPr="00DF7E5B">
        <w:rPr>
          <w:b/>
          <w:szCs w:val="28"/>
        </w:rPr>
        <w:t xml:space="preserve">2 </w:t>
      </w:r>
      <w:r w:rsidRPr="00DF7E5B">
        <w:rPr>
          <w:szCs w:val="28"/>
        </w:rPr>
        <w:t xml:space="preserve">млн. </w:t>
      </w:r>
      <w:r w:rsidRPr="00DF7E5B">
        <w:rPr>
          <w:b/>
          <w:szCs w:val="28"/>
        </w:rPr>
        <w:t>669</w:t>
      </w:r>
      <w:r w:rsidRPr="00DF7E5B">
        <w:rPr>
          <w:szCs w:val="28"/>
        </w:rPr>
        <w:t xml:space="preserve"> тис. </w:t>
      </w:r>
      <w:r w:rsidRPr="00DF7E5B">
        <w:rPr>
          <w:b/>
          <w:szCs w:val="28"/>
        </w:rPr>
        <w:t>320</w:t>
      </w:r>
      <w:r w:rsidRPr="00DF7E5B">
        <w:rPr>
          <w:szCs w:val="28"/>
        </w:rPr>
        <w:t xml:space="preserve"> грн. </w:t>
      </w:r>
      <w:r w:rsidRPr="00DF7E5B">
        <w:rPr>
          <w:b/>
          <w:szCs w:val="28"/>
        </w:rPr>
        <w:t>0</w:t>
      </w:r>
      <w:r w:rsidRPr="00DF7E5B">
        <w:rPr>
          <w:szCs w:val="28"/>
        </w:rPr>
        <w:t>0 коп</w:t>
      </w:r>
      <w:r w:rsidRPr="00204D20">
        <w:rPr>
          <w:i/>
          <w:szCs w:val="28"/>
        </w:rPr>
        <w:t>.</w:t>
      </w:r>
      <w:r>
        <w:rPr>
          <w:i/>
          <w:szCs w:val="28"/>
        </w:rPr>
        <w:t>)</w:t>
      </w:r>
    </w:p>
    <w:p w:rsidR="003B68D2" w:rsidRPr="00204D20" w:rsidRDefault="003B68D2" w:rsidP="003B68D2">
      <w:pPr>
        <w:pStyle w:val="af5"/>
        <w:ind w:left="0" w:right="-7"/>
        <w:jc w:val="both"/>
        <w:rPr>
          <w:b/>
          <w:szCs w:val="28"/>
        </w:rPr>
      </w:pPr>
      <w:r w:rsidRPr="00DF7E5B">
        <w:rPr>
          <w:b/>
          <w:szCs w:val="28"/>
        </w:rPr>
        <w:t xml:space="preserve">                 150</w:t>
      </w:r>
      <w:r w:rsidRPr="00204D20">
        <w:rPr>
          <w:color w:val="FF0000"/>
          <w:szCs w:val="28"/>
        </w:rPr>
        <w:t xml:space="preserve"> </w:t>
      </w:r>
      <w:r w:rsidRPr="00204D20">
        <w:rPr>
          <w:szCs w:val="28"/>
        </w:rPr>
        <w:t>громадян звернулося до Київської обласної державної адміністрації – відділ звернення громадян</w:t>
      </w:r>
      <w:r w:rsidRPr="00204D20">
        <w:rPr>
          <w:b/>
          <w:szCs w:val="28"/>
        </w:rPr>
        <w:t xml:space="preserve"> </w:t>
      </w:r>
      <w:r w:rsidRPr="00204D20">
        <w:rPr>
          <w:szCs w:val="28"/>
        </w:rPr>
        <w:t>та на Урядову гарячу лінію</w:t>
      </w:r>
      <w:r>
        <w:rPr>
          <w:szCs w:val="28"/>
        </w:rPr>
        <w:t xml:space="preserve"> (у 2016 році – 227)</w:t>
      </w:r>
      <w:r w:rsidRPr="00204D20">
        <w:rPr>
          <w:szCs w:val="28"/>
        </w:rPr>
        <w:t>.</w:t>
      </w:r>
    </w:p>
    <w:p w:rsidR="003B68D2" w:rsidRPr="00204D20" w:rsidRDefault="003B68D2" w:rsidP="003B68D2">
      <w:pPr>
        <w:pStyle w:val="af5"/>
        <w:ind w:left="0" w:right="-7"/>
        <w:jc w:val="both"/>
        <w:rPr>
          <w:b/>
          <w:szCs w:val="28"/>
        </w:rPr>
      </w:pPr>
      <w:r w:rsidRPr="00204D20">
        <w:rPr>
          <w:szCs w:val="28"/>
        </w:rPr>
        <w:t xml:space="preserve">                   На сторінках міської газети «Обухівські вісті» друкуються матеріали з правової тематики, відповіді на правові запитання. Працює «гаряча лінія».</w:t>
      </w:r>
    </w:p>
    <w:p w:rsidR="003B68D2" w:rsidRPr="00204D20" w:rsidRDefault="003B68D2" w:rsidP="003B68D2">
      <w:pPr>
        <w:pStyle w:val="af5"/>
        <w:ind w:left="0" w:right="-7"/>
        <w:jc w:val="both"/>
        <w:rPr>
          <w:b/>
          <w:szCs w:val="28"/>
        </w:rPr>
      </w:pPr>
      <w:r w:rsidRPr="00204D20">
        <w:rPr>
          <w:szCs w:val="28"/>
        </w:rPr>
        <w:t xml:space="preserve">                   Щовівторка проводяться наради із кер</w:t>
      </w:r>
      <w:r>
        <w:rPr>
          <w:szCs w:val="28"/>
        </w:rPr>
        <w:t>і</w:t>
      </w:r>
      <w:r w:rsidRPr="00204D20">
        <w:rPr>
          <w:szCs w:val="28"/>
        </w:rPr>
        <w:t xml:space="preserve">вниками комунальних служб, які забезпечують життєдіяльність міста. </w:t>
      </w:r>
    </w:p>
    <w:p w:rsidR="003B68D2" w:rsidRPr="00204D20" w:rsidRDefault="003B68D2" w:rsidP="003B68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04D20">
        <w:rPr>
          <w:sz w:val="28"/>
          <w:szCs w:val="28"/>
        </w:rPr>
        <w:t>Разом з тим, відповідальними працівниками виконавчого комітету ще не досягнуто обґрунтованих відповідей на звернення громадян, що призводить до подань</w:t>
      </w:r>
      <w:r w:rsidRPr="00204D20">
        <w:rPr>
          <w:rFonts w:ascii="Times New Roman CYR" w:hAnsi="Times New Roman CYR" w:cs="Times New Roman CYR"/>
          <w:sz w:val="28"/>
          <w:szCs w:val="28"/>
        </w:rPr>
        <w:t xml:space="preserve"> повторних заяв та звернень до обласної держадміністрації і на Урядову «гарячу лінію».</w:t>
      </w:r>
    </w:p>
    <w:p w:rsidR="003B68D2" w:rsidRPr="00204D20" w:rsidRDefault="003B68D2" w:rsidP="003B68D2">
      <w:pPr>
        <w:pStyle w:val="af5"/>
        <w:ind w:right="-7" w:firstLine="708"/>
        <w:jc w:val="both"/>
        <w:rPr>
          <w:b/>
          <w:szCs w:val="28"/>
        </w:rPr>
      </w:pPr>
    </w:p>
    <w:p w:rsidR="003B68D2" w:rsidRPr="006C2667" w:rsidRDefault="003B68D2" w:rsidP="003B68D2">
      <w:pPr>
        <w:pStyle w:val="af5"/>
        <w:ind w:left="2835" w:right="-1418" w:hanging="2835"/>
        <w:jc w:val="both"/>
        <w:rPr>
          <w:b/>
          <w:szCs w:val="28"/>
          <w:lang w:val="ru-RU"/>
        </w:rPr>
      </w:pPr>
    </w:p>
    <w:p w:rsidR="003B68D2" w:rsidRDefault="003B68D2" w:rsidP="003B68D2">
      <w:pPr>
        <w:jc w:val="center"/>
        <w:rPr>
          <w:b/>
        </w:rPr>
        <w:sectPr w:rsidR="003B68D2" w:rsidSect="00E85CB0">
          <w:headerReference w:type="even" r:id="rId9"/>
          <w:footerReference w:type="even" r:id="rId10"/>
          <w:footerReference w:type="default" r:id="rId11"/>
          <w:headerReference w:type="first" r:id="rId12"/>
          <w:pgSz w:w="11906" w:h="16838"/>
          <w:pgMar w:top="851" w:right="851" w:bottom="851" w:left="851" w:header="709" w:footer="709" w:gutter="851"/>
          <w:cols w:space="708"/>
          <w:docGrid w:linePitch="360"/>
        </w:sectPr>
      </w:pPr>
    </w:p>
    <w:p w:rsidR="003B68D2" w:rsidRPr="00977A4B" w:rsidRDefault="003B68D2" w:rsidP="003B68D2">
      <w:pPr>
        <w:pStyle w:val="1"/>
        <w:rPr>
          <w:rFonts w:ascii="Times New Roman" w:hAnsi="Times New Roman" w:cs="Times New Roman"/>
        </w:rPr>
      </w:pPr>
      <w:r w:rsidRPr="00977A4B">
        <w:rPr>
          <w:rFonts w:ascii="Times New Roman" w:hAnsi="Times New Roman" w:cs="Times New Roman"/>
        </w:rPr>
        <w:lastRenderedPageBreak/>
        <w:t>ДАНІ</w:t>
      </w:r>
    </w:p>
    <w:p w:rsidR="003B68D2" w:rsidRPr="00977A4B" w:rsidRDefault="003B68D2" w:rsidP="003B68D2">
      <w:pPr>
        <w:jc w:val="center"/>
      </w:pPr>
      <w:r w:rsidRPr="00977A4B">
        <w:t>про звернення громадян, що надійшли до виконавчого комітету Обухівської міської ради</w:t>
      </w:r>
    </w:p>
    <w:p w:rsidR="003B68D2" w:rsidRPr="00977A4B" w:rsidRDefault="003B68D2" w:rsidP="003B68D2">
      <w:pPr>
        <w:jc w:val="center"/>
      </w:pPr>
      <w:r w:rsidRPr="00977A4B">
        <w:t>за 201</w:t>
      </w:r>
      <w:r>
        <w:t>7</w:t>
      </w:r>
      <w:r w:rsidRPr="00977A4B">
        <w:t xml:space="preserve"> рік у порівнянні з 201</w:t>
      </w:r>
      <w:r>
        <w:t xml:space="preserve">6 </w:t>
      </w:r>
      <w:r w:rsidRPr="00977A4B">
        <w:t>роком</w:t>
      </w:r>
    </w:p>
    <w:p w:rsidR="003B68D2" w:rsidRPr="00977A4B" w:rsidRDefault="003B68D2" w:rsidP="003B68D2">
      <w:pPr>
        <w:jc w:val="center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3732"/>
        <w:gridCol w:w="703"/>
        <w:gridCol w:w="703"/>
        <w:gridCol w:w="829"/>
        <w:gridCol w:w="707"/>
        <w:gridCol w:w="707"/>
        <w:gridCol w:w="865"/>
        <w:gridCol w:w="707"/>
        <w:gridCol w:w="707"/>
        <w:gridCol w:w="708"/>
        <w:gridCol w:w="707"/>
        <w:gridCol w:w="708"/>
        <w:gridCol w:w="708"/>
        <w:gridCol w:w="707"/>
        <w:gridCol w:w="816"/>
      </w:tblGrid>
      <w:tr w:rsidR="003B68D2" w:rsidRPr="00977A4B" w:rsidTr="00A50150">
        <w:trPr>
          <w:trHeight w:val="570"/>
        </w:trPr>
        <w:tc>
          <w:tcPr>
            <w:tcW w:w="806" w:type="dxa"/>
            <w:vMerge w:val="restart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bookmarkStart w:id="0" w:name="OLE_LINK1"/>
            <w:r w:rsidRPr="00977A4B">
              <w:rPr>
                <w:sz w:val="20"/>
                <w:szCs w:val="20"/>
              </w:rPr>
              <w:t>№ з/п</w:t>
            </w:r>
          </w:p>
        </w:tc>
        <w:tc>
          <w:tcPr>
            <w:tcW w:w="3732" w:type="dxa"/>
            <w:vMerge w:val="restart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Найменування органів виконавчої влади та місцевого самоврядування</w:t>
            </w:r>
          </w:p>
        </w:tc>
        <w:tc>
          <w:tcPr>
            <w:tcW w:w="1406" w:type="dxa"/>
            <w:gridSpan w:val="2"/>
            <w:vMerge w:val="restart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Кількість усіх звернень</w:t>
            </w:r>
          </w:p>
        </w:tc>
        <w:tc>
          <w:tcPr>
            <w:tcW w:w="1536" w:type="dxa"/>
            <w:gridSpan w:val="2"/>
            <w:vMerge w:val="restart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Кількість звернень, що надійшли поштою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 xml:space="preserve">(п.1.1) </w:t>
            </w:r>
            <w:r w:rsidRPr="00977A4B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72" w:type="dxa"/>
            <w:gridSpan w:val="2"/>
            <w:vMerge w:val="restart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Кількість звернень на особистому прийомі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(п.1.2)</w:t>
            </w:r>
          </w:p>
        </w:tc>
        <w:tc>
          <w:tcPr>
            <w:tcW w:w="5768" w:type="dxa"/>
            <w:gridSpan w:val="8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Результати розгляду звернень:</w:t>
            </w:r>
          </w:p>
        </w:tc>
      </w:tr>
      <w:tr w:rsidR="003B68D2" w:rsidRPr="00977A4B" w:rsidTr="00A50150">
        <w:trPr>
          <w:trHeight w:val="570"/>
        </w:trPr>
        <w:tc>
          <w:tcPr>
            <w:tcW w:w="806" w:type="dxa"/>
            <w:vMerge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2" w:type="dxa"/>
            <w:vMerge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vMerge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2"/>
            <w:vMerge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vMerge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вирішено позитивно</w:t>
            </w:r>
          </w:p>
          <w:p w:rsidR="003B68D2" w:rsidRPr="00977A4B" w:rsidRDefault="003B68D2" w:rsidP="00A50150">
            <w:pPr>
              <w:jc w:val="center"/>
            </w:pPr>
            <w:r w:rsidRPr="00977A4B">
              <w:rPr>
                <w:sz w:val="20"/>
                <w:szCs w:val="20"/>
              </w:rPr>
              <w:t>п. 9.1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відмовлено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у задоволенні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п. 9.2</w:t>
            </w:r>
          </w:p>
        </w:tc>
        <w:tc>
          <w:tcPr>
            <w:tcW w:w="1416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дано роз’яснення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п. 9.3</w:t>
            </w:r>
          </w:p>
        </w:tc>
        <w:tc>
          <w:tcPr>
            <w:tcW w:w="1523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інше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п. 9.4 – 9.6</w:t>
            </w:r>
          </w:p>
        </w:tc>
      </w:tr>
      <w:tr w:rsidR="003B68D2" w:rsidRPr="00977A4B" w:rsidTr="00A50150">
        <w:tc>
          <w:tcPr>
            <w:tcW w:w="806" w:type="dxa"/>
            <w:vMerge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2" w:type="dxa"/>
            <w:vMerge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3B68D2" w:rsidRPr="00977A4B" w:rsidTr="00A50150">
        <w:tc>
          <w:tcPr>
            <w:tcW w:w="80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732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2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65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1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Cs/>
                <w:sz w:val="20"/>
                <w:szCs w:val="20"/>
              </w:rPr>
            </w:pPr>
            <w:r w:rsidRPr="00977A4B">
              <w:rPr>
                <w:bCs/>
                <w:sz w:val="20"/>
                <w:szCs w:val="20"/>
              </w:rPr>
              <w:t>16</w:t>
            </w:r>
          </w:p>
        </w:tc>
      </w:tr>
      <w:tr w:rsidR="003B68D2" w:rsidRPr="00977A4B" w:rsidTr="00A50150">
        <w:tc>
          <w:tcPr>
            <w:tcW w:w="80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5.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3B68D2" w:rsidRDefault="003B68D2" w:rsidP="00A50150">
            <w:pPr>
              <w:jc w:val="center"/>
              <w:rPr>
                <w:sz w:val="20"/>
                <w:szCs w:val="20"/>
              </w:rPr>
            </w:pPr>
          </w:p>
          <w:p w:rsidR="003B68D2" w:rsidRDefault="003B68D2" w:rsidP="00A50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Обухівська міська рада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B68D2" w:rsidRPr="00853009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3475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3015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3E093C" w:rsidRDefault="003B68D2" w:rsidP="00A5015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388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B68D2" w:rsidRPr="003E093C" w:rsidRDefault="003B68D2" w:rsidP="00A5015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252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2740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3191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3E093C" w:rsidRDefault="003B68D2" w:rsidP="00A5015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</w:tr>
      <w:bookmarkEnd w:id="0"/>
    </w:tbl>
    <w:p w:rsidR="003B68D2" w:rsidRPr="00977A4B" w:rsidRDefault="003B68D2" w:rsidP="003B68D2"/>
    <w:p w:rsidR="003B68D2" w:rsidRPr="00977A4B" w:rsidRDefault="003B68D2" w:rsidP="003B68D2">
      <w:r w:rsidRPr="00977A4B">
        <w:t xml:space="preserve">* указані пункти Класифікатора звернень громадян, затвердженого постановою Кабінету Міністрів України № 858 від 24 вересня 2008 року </w:t>
      </w:r>
    </w:p>
    <w:p w:rsidR="003B68D2" w:rsidRPr="00977A4B" w:rsidRDefault="003B68D2" w:rsidP="003B68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616"/>
        <w:gridCol w:w="716"/>
        <w:gridCol w:w="652"/>
        <w:gridCol w:w="711"/>
        <w:gridCol w:w="707"/>
        <w:gridCol w:w="861"/>
        <w:gridCol w:w="709"/>
        <w:gridCol w:w="867"/>
        <w:gridCol w:w="904"/>
        <w:gridCol w:w="944"/>
        <w:gridCol w:w="849"/>
        <w:gridCol w:w="814"/>
        <w:gridCol w:w="1006"/>
        <w:gridCol w:w="1154"/>
        <w:gridCol w:w="1198"/>
        <w:gridCol w:w="1305"/>
      </w:tblGrid>
      <w:tr w:rsidR="003B68D2" w:rsidRPr="00977A4B" w:rsidTr="00A50150">
        <w:tc>
          <w:tcPr>
            <w:tcW w:w="773" w:type="dxa"/>
            <w:vMerge w:val="restart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 xml:space="preserve">№ 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з/п</w:t>
            </w:r>
          </w:p>
        </w:tc>
        <w:tc>
          <w:tcPr>
            <w:tcW w:w="14013" w:type="dxa"/>
            <w:gridSpan w:val="16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Кількість звернень, з них:</w:t>
            </w:r>
          </w:p>
        </w:tc>
      </w:tr>
      <w:tr w:rsidR="003B68D2" w:rsidRPr="00977A4B" w:rsidTr="00A50150">
        <w:tc>
          <w:tcPr>
            <w:tcW w:w="773" w:type="dxa"/>
            <w:vMerge/>
            <w:shd w:val="clear" w:color="auto" w:fill="auto"/>
          </w:tcPr>
          <w:p w:rsidR="003B68D2" w:rsidRPr="00977A4B" w:rsidRDefault="003B68D2" w:rsidP="00A50150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повторних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(п.2.2)</w:t>
            </w:r>
          </w:p>
        </w:tc>
        <w:tc>
          <w:tcPr>
            <w:tcW w:w="1363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колективних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(п.5.2)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від учасників та інвалідів війни,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учасників бойових дій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 7.1, 7.3, 7.4, 7.5)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від інвалідів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І,ІІ,ІІІ групи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(п.7.7, 7.8, 7.9)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 xml:space="preserve">від ветеранів 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праці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(п.7.6)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 xml:space="preserve">від 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дітей війни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(п.7.2)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від членів багатодітних сімей, одиноких матерів, матерів-героїнь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(п.7.11 ,7.12, 7.13)</w:t>
            </w:r>
          </w:p>
        </w:tc>
        <w:tc>
          <w:tcPr>
            <w:tcW w:w="2503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від учасників ліквідації наслідків аварії на ЧАЕС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та осіб, що потерпіли від Чорнобильської катастрофи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(п.7.14, 7.15)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</w:tr>
      <w:tr w:rsidR="003B68D2" w:rsidRPr="00977A4B" w:rsidTr="00A50150">
        <w:tc>
          <w:tcPr>
            <w:tcW w:w="773" w:type="dxa"/>
            <w:vMerge/>
            <w:shd w:val="clear" w:color="auto" w:fill="auto"/>
          </w:tcPr>
          <w:p w:rsidR="003B68D2" w:rsidRPr="00977A4B" w:rsidRDefault="003B68D2" w:rsidP="00A501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52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4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4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0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3B68D2" w:rsidRPr="00977A4B" w:rsidTr="00A50150">
        <w:tc>
          <w:tcPr>
            <w:tcW w:w="773" w:type="dxa"/>
            <w:vMerge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17</w:t>
            </w:r>
          </w:p>
        </w:tc>
        <w:tc>
          <w:tcPr>
            <w:tcW w:w="71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18</w:t>
            </w:r>
          </w:p>
        </w:tc>
        <w:tc>
          <w:tcPr>
            <w:tcW w:w="652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19</w:t>
            </w:r>
          </w:p>
        </w:tc>
        <w:tc>
          <w:tcPr>
            <w:tcW w:w="711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20</w:t>
            </w:r>
          </w:p>
        </w:tc>
        <w:tc>
          <w:tcPr>
            <w:tcW w:w="70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21</w:t>
            </w:r>
          </w:p>
        </w:tc>
        <w:tc>
          <w:tcPr>
            <w:tcW w:w="861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23</w:t>
            </w:r>
          </w:p>
        </w:tc>
        <w:tc>
          <w:tcPr>
            <w:tcW w:w="86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24</w:t>
            </w:r>
          </w:p>
        </w:tc>
        <w:tc>
          <w:tcPr>
            <w:tcW w:w="904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25</w:t>
            </w:r>
          </w:p>
        </w:tc>
        <w:tc>
          <w:tcPr>
            <w:tcW w:w="944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26</w:t>
            </w:r>
          </w:p>
        </w:tc>
        <w:tc>
          <w:tcPr>
            <w:tcW w:w="84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27</w:t>
            </w:r>
          </w:p>
        </w:tc>
        <w:tc>
          <w:tcPr>
            <w:tcW w:w="814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28</w:t>
            </w:r>
          </w:p>
        </w:tc>
        <w:tc>
          <w:tcPr>
            <w:tcW w:w="100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29</w:t>
            </w:r>
          </w:p>
        </w:tc>
        <w:tc>
          <w:tcPr>
            <w:tcW w:w="1154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30</w:t>
            </w:r>
          </w:p>
        </w:tc>
        <w:tc>
          <w:tcPr>
            <w:tcW w:w="119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31</w:t>
            </w:r>
          </w:p>
        </w:tc>
        <w:tc>
          <w:tcPr>
            <w:tcW w:w="1305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32</w:t>
            </w:r>
          </w:p>
        </w:tc>
      </w:tr>
      <w:tr w:rsidR="003B68D2" w:rsidRPr="00977A4B" w:rsidTr="00A50150">
        <w:tc>
          <w:tcPr>
            <w:tcW w:w="773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</w:pPr>
            <w:r w:rsidRPr="00977A4B">
              <w:t>5.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3B68D2" w:rsidRDefault="003B68D2" w:rsidP="00A50150">
            <w:pPr>
              <w:jc w:val="center"/>
              <w:rPr>
                <w:b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3B68D2" w:rsidRPr="00853009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468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121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273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</w:t>
            </w:r>
          </w:p>
        </w:tc>
      </w:tr>
    </w:tbl>
    <w:p w:rsidR="003B68D2" w:rsidRDefault="003B68D2" w:rsidP="003B68D2"/>
    <w:p w:rsidR="003B68D2" w:rsidRDefault="003B68D2" w:rsidP="003B68D2"/>
    <w:p w:rsidR="003B68D2" w:rsidRPr="00977A4B" w:rsidRDefault="003B68D2" w:rsidP="003B68D2"/>
    <w:tbl>
      <w:tblPr>
        <w:tblW w:w="1593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708"/>
        <w:gridCol w:w="666"/>
        <w:gridCol w:w="677"/>
        <w:gridCol w:w="709"/>
        <w:gridCol w:w="699"/>
        <w:gridCol w:w="708"/>
        <w:gridCol w:w="732"/>
        <w:gridCol w:w="720"/>
        <w:gridCol w:w="709"/>
        <w:gridCol w:w="641"/>
        <w:gridCol w:w="630"/>
        <w:gridCol w:w="720"/>
        <w:gridCol w:w="679"/>
        <w:gridCol w:w="616"/>
        <w:gridCol w:w="696"/>
        <w:gridCol w:w="786"/>
        <w:gridCol w:w="718"/>
        <w:gridCol w:w="709"/>
        <w:gridCol w:w="623"/>
        <w:gridCol w:w="743"/>
        <w:gridCol w:w="745"/>
        <w:gridCol w:w="766"/>
      </w:tblGrid>
      <w:tr w:rsidR="003B68D2" w:rsidRPr="00977A4B" w:rsidTr="00A50150">
        <w:tc>
          <w:tcPr>
            <w:tcW w:w="534" w:type="dxa"/>
            <w:vMerge w:val="restart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bookmarkStart w:id="1" w:name="OLE_LINK2"/>
            <w:r w:rsidRPr="00977A4B">
              <w:rPr>
                <w:sz w:val="20"/>
                <w:szCs w:val="20"/>
              </w:rPr>
              <w:lastRenderedPageBreak/>
              <w:t xml:space="preserve">№ 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з/п</w:t>
            </w:r>
          </w:p>
        </w:tc>
        <w:tc>
          <w:tcPr>
            <w:tcW w:w="1374" w:type="dxa"/>
            <w:gridSpan w:val="2"/>
            <w:vMerge w:val="restart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Кількість питань, порушених у зверненнях громадян</w:t>
            </w:r>
          </w:p>
        </w:tc>
        <w:tc>
          <w:tcPr>
            <w:tcW w:w="14026" w:type="dxa"/>
            <w:gridSpan w:val="20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у тому числі питання:</w:t>
            </w:r>
          </w:p>
        </w:tc>
      </w:tr>
      <w:tr w:rsidR="003B68D2" w:rsidRPr="00977A4B" w:rsidTr="00A50150">
        <w:tc>
          <w:tcPr>
            <w:tcW w:w="534" w:type="dxa"/>
            <w:vMerge/>
            <w:shd w:val="clear" w:color="auto" w:fill="auto"/>
          </w:tcPr>
          <w:p w:rsidR="003B68D2" w:rsidRPr="00977A4B" w:rsidRDefault="003B68D2" w:rsidP="00A50150">
            <w:pPr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vMerge/>
            <w:shd w:val="clear" w:color="auto" w:fill="auto"/>
          </w:tcPr>
          <w:p w:rsidR="003B68D2" w:rsidRPr="00977A4B" w:rsidRDefault="003B68D2" w:rsidP="00A50150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аграрної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політики і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земельних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відносин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транспорту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і зв’язку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фінансової,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податкової,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митної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політики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соціального захисту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праці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і заробітної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плати</w:t>
            </w:r>
          </w:p>
        </w:tc>
        <w:tc>
          <w:tcPr>
            <w:tcW w:w="1295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 xml:space="preserve">охорони 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 xml:space="preserve">здоров’я     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комунального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господарства</w:t>
            </w:r>
          </w:p>
        </w:tc>
        <w:tc>
          <w:tcPr>
            <w:tcW w:w="1427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житлової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політики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екології та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природних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ресурсів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забезпечення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дотримання законності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та охорони правопорядку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</w:tr>
      <w:tr w:rsidR="003B68D2" w:rsidRPr="00977A4B" w:rsidTr="00A50150">
        <w:trPr>
          <w:cantSplit/>
          <w:trHeight w:val="816"/>
        </w:trPr>
        <w:tc>
          <w:tcPr>
            <w:tcW w:w="534" w:type="dxa"/>
            <w:vMerge/>
            <w:shd w:val="clear" w:color="auto" w:fill="auto"/>
          </w:tcPr>
          <w:p w:rsidR="003B68D2" w:rsidRPr="00977A4B" w:rsidRDefault="003B68D2" w:rsidP="00A5015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7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9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32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7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9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3B68D2" w:rsidRPr="00977A4B" w:rsidTr="00A50150">
        <w:tc>
          <w:tcPr>
            <w:tcW w:w="534" w:type="dxa"/>
            <w:vMerge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33</w:t>
            </w:r>
          </w:p>
        </w:tc>
        <w:tc>
          <w:tcPr>
            <w:tcW w:w="66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34</w:t>
            </w:r>
          </w:p>
        </w:tc>
        <w:tc>
          <w:tcPr>
            <w:tcW w:w="677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36</w:t>
            </w:r>
          </w:p>
        </w:tc>
        <w:tc>
          <w:tcPr>
            <w:tcW w:w="69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38</w:t>
            </w:r>
          </w:p>
        </w:tc>
        <w:tc>
          <w:tcPr>
            <w:tcW w:w="732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39</w:t>
            </w: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41</w:t>
            </w:r>
          </w:p>
        </w:tc>
        <w:tc>
          <w:tcPr>
            <w:tcW w:w="641" w:type="dxa"/>
            <w:shd w:val="clear" w:color="auto" w:fill="auto"/>
          </w:tcPr>
          <w:p w:rsidR="003B68D2" w:rsidRPr="00977A4B" w:rsidRDefault="003B68D2" w:rsidP="00A50150">
            <w:pPr>
              <w:ind w:right="-108"/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42</w:t>
            </w:r>
          </w:p>
        </w:tc>
        <w:tc>
          <w:tcPr>
            <w:tcW w:w="63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ind w:right="-45"/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44</w:t>
            </w:r>
          </w:p>
        </w:tc>
        <w:tc>
          <w:tcPr>
            <w:tcW w:w="67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45</w:t>
            </w:r>
          </w:p>
        </w:tc>
        <w:tc>
          <w:tcPr>
            <w:tcW w:w="61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46</w:t>
            </w:r>
          </w:p>
        </w:tc>
        <w:tc>
          <w:tcPr>
            <w:tcW w:w="69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47</w:t>
            </w:r>
          </w:p>
        </w:tc>
        <w:tc>
          <w:tcPr>
            <w:tcW w:w="78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48</w:t>
            </w:r>
          </w:p>
        </w:tc>
        <w:tc>
          <w:tcPr>
            <w:tcW w:w="71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50</w:t>
            </w:r>
          </w:p>
        </w:tc>
        <w:tc>
          <w:tcPr>
            <w:tcW w:w="62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51</w:t>
            </w:r>
          </w:p>
        </w:tc>
        <w:tc>
          <w:tcPr>
            <w:tcW w:w="74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52</w:t>
            </w:r>
          </w:p>
        </w:tc>
        <w:tc>
          <w:tcPr>
            <w:tcW w:w="745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53</w:t>
            </w:r>
          </w:p>
        </w:tc>
        <w:tc>
          <w:tcPr>
            <w:tcW w:w="76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54</w:t>
            </w:r>
          </w:p>
        </w:tc>
      </w:tr>
      <w:tr w:rsidR="003B68D2" w:rsidRPr="00977A4B" w:rsidTr="00A50150">
        <w:tc>
          <w:tcPr>
            <w:tcW w:w="534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</w:pPr>
            <w:r w:rsidRPr="00977A4B">
              <w:t>5.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3350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3B68D2" w:rsidRDefault="003B68D2" w:rsidP="00A50150">
            <w:pPr>
              <w:jc w:val="center"/>
              <w:rPr>
                <w:b/>
                <w:sz w:val="20"/>
                <w:szCs w:val="20"/>
              </w:rPr>
            </w:pPr>
          </w:p>
          <w:p w:rsidR="003B68D2" w:rsidRPr="00666437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3475</w:t>
            </w:r>
          </w:p>
          <w:p w:rsidR="003B68D2" w:rsidRPr="00115E23" w:rsidRDefault="003B68D2" w:rsidP="00A5015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2161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bookmarkEnd w:id="1"/>
    </w:tbl>
    <w:p w:rsidR="003B68D2" w:rsidRPr="00977A4B" w:rsidRDefault="003B68D2" w:rsidP="003B68D2"/>
    <w:p w:rsidR="003B68D2" w:rsidRPr="00977A4B" w:rsidRDefault="003B68D2" w:rsidP="003B68D2"/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20"/>
        <w:gridCol w:w="720"/>
        <w:gridCol w:w="900"/>
        <w:gridCol w:w="900"/>
        <w:gridCol w:w="720"/>
        <w:gridCol w:w="1029"/>
        <w:gridCol w:w="708"/>
        <w:gridCol w:w="851"/>
        <w:gridCol w:w="652"/>
        <w:gridCol w:w="720"/>
        <w:gridCol w:w="896"/>
        <w:gridCol w:w="850"/>
        <w:gridCol w:w="993"/>
        <w:gridCol w:w="850"/>
        <w:gridCol w:w="709"/>
        <w:gridCol w:w="709"/>
        <w:gridCol w:w="753"/>
        <w:gridCol w:w="900"/>
      </w:tblGrid>
      <w:tr w:rsidR="003B68D2" w:rsidRPr="00977A4B" w:rsidTr="00A50150">
        <w:tc>
          <w:tcPr>
            <w:tcW w:w="648" w:type="dxa"/>
            <w:vMerge w:val="restart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№ з/п</w:t>
            </w:r>
          </w:p>
        </w:tc>
        <w:tc>
          <w:tcPr>
            <w:tcW w:w="12927" w:type="dxa"/>
            <w:gridSpan w:val="16"/>
            <w:shd w:val="clear" w:color="auto" w:fill="auto"/>
          </w:tcPr>
          <w:p w:rsidR="003B68D2" w:rsidRPr="00977A4B" w:rsidRDefault="003B68D2" w:rsidP="00A50150">
            <w:pPr>
              <w:tabs>
                <w:tab w:val="center" w:pos="7189"/>
                <w:tab w:val="left" w:pos="8880"/>
              </w:tabs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ab/>
              <w:t>у тому числі питання:</w:t>
            </w:r>
            <w:r w:rsidRPr="00977A4B">
              <w:rPr>
                <w:sz w:val="20"/>
                <w:szCs w:val="20"/>
              </w:rPr>
              <w:tab/>
            </w:r>
          </w:p>
        </w:tc>
        <w:tc>
          <w:tcPr>
            <w:tcW w:w="1653" w:type="dxa"/>
            <w:gridSpan w:val="2"/>
            <w:vMerge w:val="restart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Штатна чисельність структурного підрозділу роботи  зі зверненнями громадян</w:t>
            </w:r>
          </w:p>
        </w:tc>
      </w:tr>
      <w:tr w:rsidR="003B68D2" w:rsidRPr="00977A4B" w:rsidTr="00A50150">
        <w:tc>
          <w:tcPr>
            <w:tcW w:w="648" w:type="dxa"/>
            <w:vMerge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сім'ї, дітей, молоді, гендерної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рівності, фізичної культури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і спорту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освіти, наукової, науково-технічної,</w:t>
            </w:r>
          </w:p>
          <w:p w:rsidR="003B68D2" w:rsidRPr="00977A4B" w:rsidRDefault="003B68D2" w:rsidP="00A50150">
            <w:pPr>
              <w:ind w:right="-157"/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інноваційної діяльності та інтелектуальної власності</w:t>
            </w:r>
          </w:p>
        </w:tc>
        <w:tc>
          <w:tcPr>
            <w:tcW w:w="1749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діяльності об’єднань громадян, релігії та міжконфесійних відносин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діяльності центральних органів виконавчої влади</w:t>
            </w:r>
          </w:p>
        </w:tc>
        <w:tc>
          <w:tcPr>
            <w:tcW w:w="1372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діяльності місцевих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органів виконавчої влади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 xml:space="preserve">діяльності органів місцевого </w:t>
            </w:r>
          </w:p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самоврядування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державного будівництва, адміністративно-територіального устрою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інші</w:t>
            </w:r>
          </w:p>
        </w:tc>
        <w:tc>
          <w:tcPr>
            <w:tcW w:w="1653" w:type="dxa"/>
            <w:gridSpan w:val="2"/>
            <w:vMerge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</w:tr>
      <w:tr w:rsidR="003B68D2" w:rsidRPr="00977A4B" w:rsidTr="00A50150">
        <w:tc>
          <w:tcPr>
            <w:tcW w:w="648" w:type="dxa"/>
            <w:vMerge w:val="restart"/>
            <w:shd w:val="clear" w:color="auto" w:fill="auto"/>
          </w:tcPr>
          <w:p w:rsidR="003B68D2" w:rsidRPr="00977A4B" w:rsidRDefault="003B68D2" w:rsidP="00A5015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52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9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5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bCs/>
                <w:sz w:val="20"/>
                <w:szCs w:val="20"/>
              </w:rPr>
            </w:pPr>
            <w:r w:rsidRPr="00977A4B">
              <w:rPr>
                <w:b/>
                <w:bCs/>
                <w:sz w:val="20"/>
                <w:szCs w:val="20"/>
              </w:rPr>
              <w:t>201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3B68D2" w:rsidRPr="00977A4B" w:rsidTr="00A50150">
        <w:tc>
          <w:tcPr>
            <w:tcW w:w="648" w:type="dxa"/>
            <w:vMerge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55</w:t>
            </w: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56</w:t>
            </w:r>
          </w:p>
        </w:tc>
        <w:tc>
          <w:tcPr>
            <w:tcW w:w="90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57</w:t>
            </w:r>
          </w:p>
        </w:tc>
        <w:tc>
          <w:tcPr>
            <w:tcW w:w="90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59</w:t>
            </w:r>
          </w:p>
        </w:tc>
        <w:tc>
          <w:tcPr>
            <w:tcW w:w="102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60</w:t>
            </w:r>
          </w:p>
        </w:tc>
        <w:tc>
          <w:tcPr>
            <w:tcW w:w="708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61</w:t>
            </w:r>
          </w:p>
        </w:tc>
        <w:tc>
          <w:tcPr>
            <w:tcW w:w="851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62</w:t>
            </w:r>
          </w:p>
        </w:tc>
        <w:tc>
          <w:tcPr>
            <w:tcW w:w="652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63</w:t>
            </w:r>
          </w:p>
        </w:tc>
        <w:tc>
          <w:tcPr>
            <w:tcW w:w="72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64</w:t>
            </w:r>
          </w:p>
        </w:tc>
        <w:tc>
          <w:tcPr>
            <w:tcW w:w="896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66</w:t>
            </w:r>
          </w:p>
        </w:tc>
        <w:tc>
          <w:tcPr>
            <w:tcW w:w="99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70</w:t>
            </w:r>
          </w:p>
        </w:tc>
        <w:tc>
          <w:tcPr>
            <w:tcW w:w="753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71</w:t>
            </w:r>
          </w:p>
        </w:tc>
        <w:tc>
          <w:tcPr>
            <w:tcW w:w="900" w:type="dxa"/>
            <w:shd w:val="clear" w:color="auto" w:fill="auto"/>
          </w:tcPr>
          <w:p w:rsidR="003B68D2" w:rsidRPr="00977A4B" w:rsidRDefault="003B68D2" w:rsidP="00A50150">
            <w:pPr>
              <w:jc w:val="center"/>
              <w:rPr>
                <w:sz w:val="20"/>
                <w:szCs w:val="20"/>
              </w:rPr>
            </w:pPr>
            <w:r w:rsidRPr="00977A4B">
              <w:rPr>
                <w:sz w:val="20"/>
                <w:szCs w:val="20"/>
              </w:rPr>
              <w:t>72</w:t>
            </w:r>
          </w:p>
        </w:tc>
      </w:tr>
      <w:tr w:rsidR="003B68D2" w:rsidRPr="00977A4B" w:rsidTr="00A50150">
        <w:tc>
          <w:tcPr>
            <w:tcW w:w="64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</w:pPr>
            <w:r w:rsidRPr="00977A4B">
              <w:t>5.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B68D2" w:rsidRDefault="003B68D2" w:rsidP="00A50150">
            <w:pPr>
              <w:jc w:val="center"/>
              <w:rPr>
                <w:b/>
                <w:sz w:val="20"/>
                <w:szCs w:val="20"/>
              </w:rPr>
            </w:pPr>
          </w:p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21</w:t>
            </w:r>
          </w:p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B68D2" w:rsidRPr="005225A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B68D2" w:rsidRPr="00C349ED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8D2" w:rsidRPr="00C349ED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8D2" w:rsidRPr="00C349ED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68D2" w:rsidRPr="00C349ED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391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B68D2" w:rsidRPr="00977A4B" w:rsidRDefault="003B68D2" w:rsidP="00A50150">
            <w:pPr>
              <w:jc w:val="center"/>
              <w:rPr>
                <w:b/>
                <w:sz w:val="20"/>
                <w:szCs w:val="20"/>
              </w:rPr>
            </w:pPr>
            <w:r w:rsidRPr="00977A4B">
              <w:rPr>
                <w:b/>
                <w:sz w:val="20"/>
                <w:szCs w:val="20"/>
              </w:rPr>
              <w:t>1</w:t>
            </w:r>
          </w:p>
        </w:tc>
      </w:tr>
    </w:tbl>
    <w:p w:rsidR="003B68D2" w:rsidRPr="00977A4B" w:rsidRDefault="003B68D2" w:rsidP="003B68D2">
      <w:pPr>
        <w:jc w:val="both"/>
      </w:pPr>
    </w:p>
    <w:p w:rsidR="003B68D2" w:rsidRPr="00977A4B" w:rsidRDefault="003B68D2" w:rsidP="003B68D2">
      <w:r w:rsidRPr="00977A4B">
        <w:t xml:space="preserve">Заступник міського голови, керуючий справами виконавчого комітету                  </w:t>
      </w:r>
      <w:r>
        <w:t xml:space="preserve">      </w:t>
      </w:r>
      <w:r w:rsidRPr="00977A4B">
        <w:t xml:space="preserve">       </w:t>
      </w:r>
      <w:r w:rsidR="003F3AD3">
        <w:t>(підпис)</w:t>
      </w:r>
      <w:r w:rsidRPr="00977A4B">
        <w:t xml:space="preserve">                                       В.І.</w:t>
      </w:r>
      <w:r>
        <w:t xml:space="preserve"> </w:t>
      </w:r>
      <w:r w:rsidRPr="00977A4B">
        <w:t>Рогоза</w:t>
      </w:r>
    </w:p>
    <w:p w:rsidR="003B68D2" w:rsidRDefault="003B68D2" w:rsidP="003B68D2">
      <w:pPr>
        <w:tabs>
          <w:tab w:val="left" w:pos="13335"/>
        </w:tabs>
      </w:pPr>
      <w:r>
        <w:tab/>
      </w:r>
    </w:p>
    <w:p w:rsidR="003B68D2" w:rsidRDefault="003B68D2" w:rsidP="003B68D2">
      <w:pPr>
        <w:rPr>
          <w:rStyle w:val="afa"/>
          <w:b w:val="0"/>
          <w:sz w:val="28"/>
          <w:szCs w:val="28"/>
        </w:rPr>
      </w:pPr>
    </w:p>
    <w:p w:rsidR="003B68D2" w:rsidRDefault="003B68D2" w:rsidP="003B68D2">
      <w:pPr>
        <w:rPr>
          <w:rStyle w:val="afa"/>
          <w:b w:val="0"/>
          <w:sz w:val="28"/>
          <w:szCs w:val="28"/>
        </w:rPr>
      </w:pPr>
    </w:p>
    <w:p w:rsidR="003B68D2" w:rsidRDefault="003B68D2" w:rsidP="003B68D2">
      <w:pPr>
        <w:rPr>
          <w:rStyle w:val="afa"/>
          <w:b w:val="0"/>
          <w:sz w:val="28"/>
          <w:szCs w:val="28"/>
        </w:rPr>
      </w:pPr>
    </w:p>
    <w:p w:rsidR="003B68D2" w:rsidRDefault="003B68D2" w:rsidP="003B68D2">
      <w:pPr>
        <w:rPr>
          <w:rStyle w:val="afa"/>
          <w:b w:val="0"/>
          <w:sz w:val="28"/>
          <w:szCs w:val="28"/>
        </w:rPr>
        <w:sectPr w:rsidR="003B68D2" w:rsidSect="00874EB6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3F3AD3" w:rsidRPr="003A13A8" w:rsidRDefault="002367AC" w:rsidP="003F3AD3">
      <w:pPr>
        <w:pStyle w:val="a3"/>
        <w:jc w:val="right"/>
        <w:rPr>
          <w:b w:val="0"/>
          <w:sz w:val="16"/>
          <w:lang w:val="ru-RU"/>
        </w:rPr>
      </w:pPr>
      <w:r w:rsidRPr="002367AC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5" type="#_x0000_t75" style="position:absolute;left:0;text-align:left;margin-left:198pt;margin-top:-45pt;width:34pt;height:50.8pt;flip:x;z-index:251780096">
            <v:imagedata r:id="rId13" o:title=""/>
            <w10:wrap type="topAndBottom" anchorx="page"/>
          </v:shape>
          <o:OLEObject Type="Embed" ProgID="MS_ClipArt_Gallery" ShapeID="_x0000_s1115" DrawAspect="Content" ObjectID="_1577002973" r:id="rId14"/>
        </w:pict>
      </w:r>
    </w:p>
    <w:p w:rsidR="003F3AD3" w:rsidRDefault="003F3AD3" w:rsidP="003F3AD3">
      <w:pPr>
        <w:jc w:val="center"/>
        <w:rPr>
          <w:b/>
          <w:bCs/>
          <w:sz w:val="28"/>
          <w:szCs w:val="28"/>
        </w:rPr>
      </w:pPr>
      <w:r w:rsidRPr="00996F60">
        <w:rPr>
          <w:b/>
          <w:bCs/>
          <w:sz w:val="28"/>
          <w:szCs w:val="28"/>
        </w:rPr>
        <w:t xml:space="preserve">ОБУХІВСЬКА МІСЬКА РАДА </w:t>
      </w:r>
    </w:p>
    <w:p w:rsidR="003F3AD3" w:rsidRPr="0085684E" w:rsidRDefault="003F3AD3" w:rsidP="003F3A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КИЇВСЬКОЇ ОБЛАСТІ</w:t>
      </w:r>
    </w:p>
    <w:p w:rsidR="003F3AD3" w:rsidRPr="00996F60" w:rsidRDefault="003F3AD3" w:rsidP="003F3AD3">
      <w:pPr>
        <w:jc w:val="center"/>
        <w:rPr>
          <w:b/>
          <w:bCs/>
          <w:sz w:val="28"/>
          <w:szCs w:val="28"/>
        </w:rPr>
      </w:pPr>
      <w:r w:rsidRPr="00996F60">
        <w:rPr>
          <w:b/>
          <w:bCs/>
          <w:sz w:val="28"/>
          <w:szCs w:val="28"/>
        </w:rPr>
        <w:t xml:space="preserve">ВИКОНАВЧИЙ КОМІТЕТ  </w:t>
      </w:r>
    </w:p>
    <w:p w:rsidR="003F3AD3" w:rsidRPr="003A13A8" w:rsidRDefault="003F3AD3" w:rsidP="003F3A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 №06</w:t>
      </w:r>
    </w:p>
    <w:p w:rsidR="003F3AD3" w:rsidRPr="00996F60" w:rsidRDefault="003F3AD3" w:rsidP="003F3AD3">
      <w:pPr>
        <w:rPr>
          <w:b/>
          <w:bCs/>
          <w:sz w:val="28"/>
          <w:szCs w:val="28"/>
        </w:rPr>
      </w:pPr>
    </w:p>
    <w:p w:rsidR="003F3AD3" w:rsidRDefault="003F3AD3" w:rsidP="003F3AD3">
      <w:pPr>
        <w:rPr>
          <w:bCs/>
          <w:sz w:val="28"/>
          <w:szCs w:val="28"/>
        </w:rPr>
      </w:pPr>
      <w:r w:rsidRPr="001A63F9">
        <w:rPr>
          <w:bCs/>
          <w:sz w:val="28"/>
          <w:szCs w:val="28"/>
        </w:rPr>
        <w:t xml:space="preserve">Від </w:t>
      </w:r>
      <w:r>
        <w:rPr>
          <w:bCs/>
          <w:sz w:val="28"/>
          <w:szCs w:val="28"/>
        </w:rPr>
        <w:t>04</w:t>
      </w:r>
      <w:r w:rsidRPr="004A2A5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січня 2018</w:t>
      </w:r>
      <w:r w:rsidRPr="001A63F9">
        <w:rPr>
          <w:bCs/>
          <w:sz w:val="28"/>
          <w:szCs w:val="28"/>
        </w:rPr>
        <w:t xml:space="preserve"> року</w:t>
      </w:r>
      <w:r>
        <w:rPr>
          <w:bCs/>
          <w:sz w:val="28"/>
          <w:szCs w:val="28"/>
        </w:rPr>
        <w:tab/>
        <w:t xml:space="preserve">                                                   місто Обухів</w:t>
      </w:r>
    </w:p>
    <w:p w:rsidR="003F3AD3" w:rsidRPr="00723B33" w:rsidRDefault="003F3AD3" w:rsidP="003F3AD3">
      <w:pPr>
        <w:rPr>
          <w:b/>
          <w:bCs/>
          <w:sz w:val="32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3F3AD3" w:rsidRPr="00257C58" w:rsidRDefault="003F3AD3" w:rsidP="003F3AD3">
      <w:pPr>
        <w:jc w:val="both"/>
        <w:rPr>
          <w:sz w:val="28"/>
          <w:szCs w:val="28"/>
        </w:rPr>
      </w:pPr>
      <w:r w:rsidRPr="00257C58">
        <w:rPr>
          <w:sz w:val="28"/>
          <w:szCs w:val="28"/>
        </w:rPr>
        <w:t xml:space="preserve">Про встановлення вартості харчування учнів 1 – 4 класів, </w:t>
      </w:r>
    </w:p>
    <w:p w:rsidR="003F3AD3" w:rsidRPr="00257C58" w:rsidRDefault="003F3AD3" w:rsidP="003F3AD3">
      <w:pPr>
        <w:jc w:val="both"/>
        <w:rPr>
          <w:sz w:val="28"/>
          <w:szCs w:val="28"/>
        </w:rPr>
      </w:pPr>
      <w:r w:rsidRPr="00257C58">
        <w:rPr>
          <w:sz w:val="28"/>
          <w:szCs w:val="28"/>
        </w:rPr>
        <w:t xml:space="preserve">учнів пільгових категорій загальноосвітніх навчальних закладів </w:t>
      </w:r>
    </w:p>
    <w:p w:rsidR="003F3AD3" w:rsidRPr="00257C58" w:rsidRDefault="003F3AD3" w:rsidP="003F3AD3">
      <w:pPr>
        <w:jc w:val="both"/>
        <w:rPr>
          <w:sz w:val="28"/>
          <w:szCs w:val="28"/>
        </w:rPr>
      </w:pPr>
      <w:r w:rsidRPr="00257C58">
        <w:rPr>
          <w:sz w:val="28"/>
          <w:szCs w:val="28"/>
        </w:rPr>
        <w:t xml:space="preserve">та розміру батьківської плати за харчування дітей у дошкільних </w:t>
      </w:r>
    </w:p>
    <w:p w:rsidR="003F3AD3" w:rsidRPr="00257C58" w:rsidRDefault="003F3AD3" w:rsidP="003F3AD3">
      <w:pPr>
        <w:jc w:val="both"/>
        <w:rPr>
          <w:sz w:val="28"/>
          <w:szCs w:val="28"/>
        </w:rPr>
      </w:pPr>
      <w:r w:rsidRPr="00257C58">
        <w:rPr>
          <w:sz w:val="28"/>
          <w:szCs w:val="28"/>
        </w:rPr>
        <w:t xml:space="preserve">навчальних закладах міста </w:t>
      </w:r>
      <w:proofErr w:type="spellStart"/>
      <w:r w:rsidRPr="00257C58">
        <w:rPr>
          <w:sz w:val="28"/>
          <w:szCs w:val="28"/>
        </w:rPr>
        <w:t>Обухова</w:t>
      </w:r>
      <w:proofErr w:type="spellEnd"/>
    </w:p>
    <w:p w:rsidR="003F3AD3" w:rsidRPr="00053C39" w:rsidRDefault="003F3AD3" w:rsidP="003F3AD3">
      <w:pPr>
        <w:jc w:val="both"/>
        <w:rPr>
          <w:sz w:val="28"/>
          <w:szCs w:val="28"/>
        </w:rPr>
      </w:pPr>
    </w:p>
    <w:p w:rsidR="003F3AD3" w:rsidRPr="00053C39" w:rsidRDefault="003F3AD3" w:rsidP="003F3AD3">
      <w:pPr>
        <w:ind w:firstLine="708"/>
        <w:jc w:val="both"/>
        <w:rPr>
          <w:sz w:val="28"/>
          <w:szCs w:val="28"/>
        </w:rPr>
      </w:pPr>
      <w:r w:rsidRPr="00053C39">
        <w:rPr>
          <w:sz w:val="28"/>
          <w:szCs w:val="28"/>
        </w:rPr>
        <w:t xml:space="preserve">Відповідно до Закону України «Про освіту», пункту 5 статті 35 Закону України «Про дошкільну освіту», </w:t>
      </w:r>
      <w:r>
        <w:rPr>
          <w:sz w:val="28"/>
          <w:szCs w:val="28"/>
        </w:rPr>
        <w:t>Закону України «Про охорону дитинства», н</w:t>
      </w:r>
      <w:r w:rsidRPr="00053C39">
        <w:rPr>
          <w:sz w:val="28"/>
          <w:szCs w:val="28"/>
        </w:rPr>
        <w:t>аказу Міністерства ос</w:t>
      </w:r>
      <w:r>
        <w:rPr>
          <w:sz w:val="28"/>
          <w:szCs w:val="28"/>
        </w:rPr>
        <w:t>віти і науки України від 21.11.</w:t>
      </w:r>
      <w:r w:rsidRPr="00053C39">
        <w:rPr>
          <w:sz w:val="28"/>
          <w:szCs w:val="28"/>
        </w:rPr>
        <w:t>2002 року</w:t>
      </w:r>
      <w:r>
        <w:rPr>
          <w:sz w:val="28"/>
          <w:szCs w:val="28"/>
        </w:rPr>
        <w:t xml:space="preserve"> №667</w:t>
      </w:r>
      <w:r w:rsidRPr="00053C39">
        <w:rPr>
          <w:sz w:val="28"/>
          <w:szCs w:val="28"/>
        </w:rPr>
        <w:t xml:space="preserve"> «Про </w:t>
      </w:r>
      <w:r w:rsidRPr="006F18B2">
        <w:rPr>
          <w:sz w:val="28"/>
          <w:szCs w:val="28"/>
        </w:rPr>
        <w:t xml:space="preserve">затвердження Порядку встановлення плати для батьків за перебування дітей у державних і комунальних дошкільних та </w:t>
      </w:r>
      <w:proofErr w:type="spellStart"/>
      <w:r w:rsidRPr="006F18B2">
        <w:rPr>
          <w:sz w:val="28"/>
          <w:szCs w:val="28"/>
        </w:rPr>
        <w:t>інтернатних</w:t>
      </w:r>
      <w:proofErr w:type="spellEnd"/>
      <w:r w:rsidRPr="006F18B2">
        <w:rPr>
          <w:sz w:val="28"/>
          <w:szCs w:val="28"/>
        </w:rPr>
        <w:t xml:space="preserve"> навчальних закладах</w:t>
      </w:r>
      <w:r w:rsidRPr="00053C39">
        <w:rPr>
          <w:sz w:val="28"/>
          <w:szCs w:val="28"/>
        </w:rPr>
        <w:t>», зареєстрованого</w:t>
      </w:r>
      <w:r w:rsidRPr="006F18B2">
        <w:rPr>
          <w:sz w:val="28"/>
          <w:szCs w:val="28"/>
        </w:rPr>
        <w:t xml:space="preserve"> в Міністерстві юстиції України 6 грудня 2002 р</w:t>
      </w:r>
      <w:r w:rsidRPr="00053C39">
        <w:rPr>
          <w:sz w:val="28"/>
          <w:szCs w:val="28"/>
        </w:rPr>
        <w:t xml:space="preserve">оку </w:t>
      </w:r>
      <w:r w:rsidRPr="006F18B2">
        <w:rPr>
          <w:sz w:val="28"/>
          <w:szCs w:val="28"/>
        </w:rPr>
        <w:t xml:space="preserve">за </w:t>
      </w:r>
      <w:r w:rsidRPr="00053C39">
        <w:rPr>
          <w:sz w:val="28"/>
          <w:szCs w:val="28"/>
        </w:rPr>
        <w:t>N</w:t>
      </w:r>
      <w:r w:rsidRPr="006F18B2">
        <w:rPr>
          <w:sz w:val="28"/>
          <w:szCs w:val="28"/>
        </w:rPr>
        <w:t xml:space="preserve"> 953/7241</w:t>
      </w:r>
      <w:r w:rsidRPr="00053C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постанови Кабінету Міністрів України №116 від 02.02.2011 року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</w:t>
      </w:r>
      <w:r w:rsidRPr="00096A30">
        <w:rPr>
          <w:sz w:val="28"/>
          <w:szCs w:val="28"/>
        </w:rPr>
        <w:t>рішення Обухівської міської ради №</w:t>
      </w:r>
      <w:r>
        <w:rPr>
          <w:sz w:val="28"/>
          <w:szCs w:val="28"/>
        </w:rPr>
        <w:t>673-30-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І від 21.12.2017</w:t>
      </w:r>
      <w:r w:rsidRPr="00D0467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53C39">
        <w:rPr>
          <w:sz w:val="28"/>
          <w:szCs w:val="28"/>
        </w:rPr>
        <w:t>керуючись підпунктом 6 пункту а) статті 32 Закону України «Про міс</w:t>
      </w:r>
      <w:r>
        <w:rPr>
          <w:sz w:val="28"/>
          <w:szCs w:val="28"/>
        </w:rPr>
        <w:t>цеве самоврядування в Україні»</w:t>
      </w:r>
    </w:p>
    <w:p w:rsidR="003F3AD3" w:rsidRPr="001A2C83" w:rsidRDefault="003F3AD3" w:rsidP="003F3AD3">
      <w:pPr>
        <w:jc w:val="both"/>
      </w:pPr>
    </w:p>
    <w:p w:rsidR="003F3AD3" w:rsidRPr="008C44F6" w:rsidRDefault="003F3AD3" w:rsidP="003F3AD3">
      <w:pPr>
        <w:jc w:val="center"/>
        <w:rPr>
          <w:b/>
          <w:sz w:val="28"/>
          <w:szCs w:val="28"/>
        </w:rPr>
      </w:pPr>
      <w:r w:rsidRPr="008C44F6">
        <w:rPr>
          <w:b/>
          <w:sz w:val="28"/>
          <w:szCs w:val="28"/>
        </w:rPr>
        <w:t>ВИКОНАВЧИЙ КОМІТЕТ ОБУХІВСЬКОЇ МІСЬКОЇ РАДИ</w:t>
      </w:r>
    </w:p>
    <w:p w:rsidR="003F3AD3" w:rsidRPr="008C44F6" w:rsidRDefault="003F3AD3" w:rsidP="003F3AD3">
      <w:pPr>
        <w:jc w:val="center"/>
        <w:rPr>
          <w:b/>
          <w:sz w:val="28"/>
          <w:szCs w:val="28"/>
        </w:rPr>
      </w:pPr>
      <w:r w:rsidRPr="008C44F6">
        <w:rPr>
          <w:b/>
          <w:sz w:val="28"/>
          <w:szCs w:val="28"/>
        </w:rPr>
        <w:t>ВИРІШИВ:</w:t>
      </w:r>
    </w:p>
    <w:p w:rsidR="003F3AD3" w:rsidRPr="001A2C83" w:rsidRDefault="003F3AD3" w:rsidP="003F3AD3">
      <w:pPr>
        <w:jc w:val="both"/>
      </w:pPr>
      <w:r w:rsidRPr="001A2C83">
        <w:t xml:space="preserve"> </w:t>
      </w:r>
    </w:p>
    <w:p w:rsidR="003F3AD3" w:rsidRDefault="003F3AD3" w:rsidP="003F3AD3">
      <w:pPr>
        <w:ind w:firstLine="709"/>
        <w:jc w:val="both"/>
        <w:rPr>
          <w:sz w:val="28"/>
          <w:szCs w:val="28"/>
        </w:rPr>
      </w:pPr>
      <w:r w:rsidRPr="0032339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323398">
        <w:rPr>
          <w:sz w:val="28"/>
          <w:szCs w:val="28"/>
        </w:rPr>
        <w:t>Встановити з 01 січня</w:t>
      </w:r>
      <w:r>
        <w:rPr>
          <w:sz w:val="28"/>
          <w:szCs w:val="28"/>
        </w:rPr>
        <w:t xml:space="preserve"> 2018</w:t>
      </w:r>
      <w:r w:rsidRPr="00323398">
        <w:rPr>
          <w:sz w:val="28"/>
          <w:szCs w:val="28"/>
        </w:rPr>
        <w:t xml:space="preserve"> року </w:t>
      </w:r>
      <w:r>
        <w:rPr>
          <w:sz w:val="28"/>
          <w:szCs w:val="28"/>
        </w:rPr>
        <w:t>вартість харчування дітей</w:t>
      </w:r>
      <w:r w:rsidRPr="00323398">
        <w:rPr>
          <w:sz w:val="28"/>
          <w:szCs w:val="28"/>
        </w:rPr>
        <w:t xml:space="preserve"> у дошкільних навчальних за</w:t>
      </w:r>
      <w:r>
        <w:rPr>
          <w:sz w:val="28"/>
          <w:szCs w:val="28"/>
        </w:rPr>
        <w:t xml:space="preserve">кладах міста </w:t>
      </w:r>
      <w:proofErr w:type="spellStart"/>
      <w:r>
        <w:rPr>
          <w:sz w:val="28"/>
          <w:szCs w:val="28"/>
        </w:rPr>
        <w:t>Обухова</w:t>
      </w:r>
      <w:proofErr w:type="spellEnd"/>
      <w:r>
        <w:rPr>
          <w:sz w:val="28"/>
          <w:szCs w:val="28"/>
        </w:rPr>
        <w:t xml:space="preserve"> 25 гривень на день: 10 гривень – міський бюджет, 15 грн. – батьківська плата.</w:t>
      </w:r>
    </w:p>
    <w:p w:rsidR="003F3AD3" w:rsidRPr="00323398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233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23398">
        <w:rPr>
          <w:sz w:val="28"/>
          <w:szCs w:val="28"/>
        </w:rPr>
        <w:t xml:space="preserve">Звільнити батьків (або осіб, які їх замінюють) на 100 відсотків від батьківської плати за </w:t>
      </w:r>
      <w:r>
        <w:rPr>
          <w:sz w:val="28"/>
          <w:szCs w:val="28"/>
        </w:rPr>
        <w:t>харчування дітей</w:t>
      </w:r>
      <w:r w:rsidRPr="00323398">
        <w:rPr>
          <w:sz w:val="28"/>
          <w:szCs w:val="28"/>
        </w:rPr>
        <w:t xml:space="preserve"> дошкільних навчальних</w:t>
      </w:r>
      <w:r>
        <w:rPr>
          <w:sz w:val="28"/>
          <w:szCs w:val="28"/>
        </w:rPr>
        <w:t xml:space="preserve"> закладів міста</w:t>
      </w:r>
      <w:r w:rsidRPr="00323398">
        <w:rPr>
          <w:sz w:val="28"/>
          <w:szCs w:val="28"/>
        </w:rPr>
        <w:t>:</w:t>
      </w:r>
    </w:p>
    <w:p w:rsidR="003F3AD3" w:rsidRPr="00323398" w:rsidRDefault="003F3AD3" w:rsidP="003F3AD3">
      <w:pPr>
        <w:jc w:val="both"/>
        <w:rPr>
          <w:sz w:val="28"/>
          <w:szCs w:val="28"/>
        </w:rPr>
      </w:pPr>
      <w:r w:rsidRPr="00323398">
        <w:rPr>
          <w:sz w:val="28"/>
          <w:szCs w:val="28"/>
        </w:rPr>
        <w:t xml:space="preserve">- дітей-сиріт та дітей, позбавлених батьківського піклування (на яких оформлена опіка у зв'язку зі смертю батьків, позбавленням їх батьківських прав, засудженням до позбавлення волі, включаючи час перебування під слідством або направленням на примусове лікування та з інших причин); </w:t>
      </w:r>
    </w:p>
    <w:p w:rsidR="003F3AD3" w:rsidRPr="00323398" w:rsidRDefault="003F3AD3" w:rsidP="003F3AD3">
      <w:pPr>
        <w:jc w:val="both"/>
        <w:rPr>
          <w:sz w:val="28"/>
          <w:szCs w:val="28"/>
        </w:rPr>
      </w:pPr>
      <w:r w:rsidRPr="00323398">
        <w:rPr>
          <w:sz w:val="28"/>
          <w:szCs w:val="28"/>
        </w:rPr>
        <w:t>- дітей з малозабезпечених сімей (в яких сукупний дохід на кожного члена за попередній квартал з урахуванням індексу зростання цін не перевищував рівня забезпечення прожиткового мінімуму (гарантованого мінімуму),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дошкільних навчальних закладах);</w:t>
      </w:r>
    </w:p>
    <w:p w:rsidR="003F3AD3" w:rsidRDefault="003F3AD3" w:rsidP="003F3AD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дітей-інвалідів;</w:t>
      </w:r>
    </w:p>
    <w:p w:rsidR="003F3AD3" w:rsidRPr="00323398" w:rsidRDefault="003F3AD3" w:rsidP="003F3AD3">
      <w:pPr>
        <w:jc w:val="both"/>
        <w:rPr>
          <w:sz w:val="28"/>
          <w:szCs w:val="28"/>
        </w:rPr>
      </w:pPr>
      <w:r>
        <w:rPr>
          <w:sz w:val="28"/>
          <w:szCs w:val="28"/>
        </w:rPr>
        <w:t>- дітей, батьки яких були учасниками антитерористичної операції Донецькій та Луганській областях, і загинули.</w:t>
      </w:r>
    </w:p>
    <w:p w:rsidR="003F3AD3" w:rsidRPr="00323398" w:rsidRDefault="003F3AD3" w:rsidP="003F3A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233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23398">
        <w:rPr>
          <w:sz w:val="28"/>
          <w:szCs w:val="28"/>
        </w:rPr>
        <w:t>Зменшити на 50 відсотків батьківсь</w:t>
      </w:r>
      <w:r>
        <w:rPr>
          <w:sz w:val="28"/>
          <w:szCs w:val="28"/>
        </w:rPr>
        <w:t>ку плату, встановлену</w:t>
      </w:r>
      <w:r w:rsidRPr="00323398">
        <w:rPr>
          <w:sz w:val="28"/>
          <w:szCs w:val="28"/>
        </w:rPr>
        <w:t xml:space="preserve"> для наступних сімей:</w:t>
      </w:r>
    </w:p>
    <w:p w:rsidR="003F3AD3" w:rsidRPr="00323398" w:rsidRDefault="003F3AD3" w:rsidP="003F3AD3">
      <w:pPr>
        <w:jc w:val="both"/>
        <w:rPr>
          <w:sz w:val="28"/>
          <w:szCs w:val="28"/>
        </w:rPr>
      </w:pPr>
      <w:r w:rsidRPr="00323398">
        <w:rPr>
          <w:sz w:val="28"/>
          <w:szCs w:val="28"/>
        </w:rPr>
        <w:t>- багатодітних (які мають 3 та більше дітей);</w:t>
      </w:r>
    </w:p>
    <w:p w:rsidR="003F3AD3" w:rsidRPr="00323398" w:rsidRDefault="003F3AD3" w:rsidP="003F3AD3">
      <w:pPr>
        <w:jc w:val="both"/>
        <w:rPr>
          <w:sz w:val="28"/>
          <w:szCs w:val="28"/>
        </w:rPr>
      </w:pPr>
      <w:r w:rsidRPr="00126309">
        <w:rPr>
          <w:sz w:val="28"/>
          <w:szCs w:val="28"/>
        </w:rPr>
        <w:t>- батьків, які мають статус учасників бойових дій.</w:t>
      </w:r>
      <w:r>
        <w:rPr>
          <w:sz w:val="28"/>
          <w:szCs w:val="28"/>
        </w:rPr>
        <w:t xml:space="preserve"> </w:t>
      </w:r>
    </w:p>
    <w:p w:rsidR="003F3AD3" w:rsidRPr="00323398" w:rsidRDefault="003F3AD3" w:rsidP="003F3AD3">
      <w:pPr>
        <w:ind w:firstLine="708"/>
        <w:jc w:val="both"/>
        <w:rPr>
          <w:sz w:val="28"/>
          <w:szCs w:val="28"/>
        </w:rPr>
      </w:pPr>
      <w:r w:rsidRPr="00323398">
        <w:rPr>
          <w:sz w:val="28"/>
          <w:szCs w:val="28"/>
        </w:rPr>
        <w:t xml:space="preserve">При зменшенні на 50 відсотків батьківської плати за харчування дітей у дошкільних навчальних закладах, нарівні з рідними дітьми, враховуються падчерки та пасинки, які проживають у цій сім'ї, якщо вони не були враховані в сім'ї іншого з батьків. </w:t>
      </w:r>
    </w:p>
    <w:p w:rsidR="003F3AD3" w:rsidRPr="00323398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23398">
        <w:rPr>
          <w:sz w:val="28"/>
          <w:szCs w:val="28"/>
        </w:rPr>
        <w:t>. Встановити, що за рішенням виконавчого комітету Обухівської міської ради, сім’я може бути звільнена від сплати батьківської плати повністю або на 50 відсотків, у зв’язку з скрутним матеріальним становищем та інших вагомих причин, якщо такі обставини підтверджені документально.</w:t>
      </w:r>
    </w:p>
    <w:p w:rsidR="003F3AD3" w:rsidRPr="00323398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23398">
        <w:rPr>
          <w:sz w:val="28"/>
          <w:szCs w:val="28"/>
        </w:rPr>
        <w:t xml:space="preserve">. Звільнення від батьківської плати запроваджується в місячний термін після подання відповідних документів (довідок про сукупний дохід кожного члена сім'ї за попередній квартал, виданих за місцем отримання доходів, і довідки про склад сім'ї). </w:t>
      </w:r>
    </w:p>
    <w:p w:rsidR="003F3AD3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E3C4E">
        <w:rPr>
          <w:sz w:val="28"/>
          <w:szCs w:val="28"/>
        </w:rPr>
        <w:t xml:space="preserve">. Встановити, що вартість харчування </w:t>
      </w:r>
      <w:r>
        <w:rPr>
          <w:sz w:val="28"/>
          <w:szCs w:val="28"/>
        </w:rPr>
        <w:t>на 2018</w:t>
      </w:r>
      <w:r w:rsidRPr="006E3C4E">
        <w:rPr>
          <w:sz w:val="28"/>
          <w:szCs w:val="28"/>
        </w:rPr>
        <w:t xml:space="preserve"> рік дл</w:t>
      </w:r>
      <w:r>
        <w:rPr>
          <w:sz w:val="28"/>
          <w:szCs w:val="28"/>
        </w:rPr>
        <w:t xml:space="preserve">я учнів 1 – 4 класів становить 8 гривень на день </w:t>
      </w:r>
      <w:r w:rsidRPr="006E3C4E">
        <w:rPr>
          <w:sz w:val="28"/>
          <w:szCs w:val="28"/>
        </w:rPr>
        <w:t xml:space="preserve">за </w:t>
      </w:r>
      <w:r>
        <w:rPr>
          <w:sz w:val="28"/>
          <w:szCs w:val="28"/>
        </w:rPr>
        <w:t>рахунок міського бюджету.</w:t>
      </w:r>
      <w:r w:rsidRPr="006E3C4E">
        <w:rPr>
          <w:sz w:val="28"/>
          <w:szCs w:val="28"/>
        </w:rPr>
        <w:t xml:space="preserve"> </w:t>
      </w:r>
    </w:p>
    <w:p w:rsidR="003F3AD3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Встановити вартість харчування для учнів 1 - 11 класів пільгових </w:t>
      </w:r>
      <w:r w:rsidRPr="007B5502">
        <w:rPr>
          <w:sz w:val="28"/>
          <w:szCs w:val="28"/>
        </w:rPr>
        <w:t>категорій</w:t>
      </w:r>
      <w:r>
        <w:rPr>
          <w:sz w:val="28"/>
          <w:szCs w:val="28"/>
        </w:rPr>
        <w:t xml:space="preserve"> 20 гривень на день за рахунок міського бюджету, а саме:</w:t>
      </w:r>
    </w:p>
    <w:p w:rsidR="003F3AD3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3C4E">
        <w:rPr>
          <w:sz w:val="28"/>
          <w:szCs w:val="28"/>
        </w:rPr>
        <w:t>дітей-сиріт, дітей, позбавлених батьківського піклування</w:t>
      </w:r>
      <w:r>
        <w:rPr>
          <w:sz w:val="28"/>
          <w:szCs w:val="28"/>
        </w:rPr>
        <w:t>;</w:t>
      </w:r>
      <w:r w:rsidRPr="006E3C4E">
        <w:rPr>
          <w:sz w:val="28"/>
          <w:szCs w:val="28"/>
        </w:rPr>
        <w:t xml:space="preserve"> </w:t>
      </w:r>
    </w:p>
    <w:p w:rsidR="003F3AD3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дітей, батьки яких були учасниками антитерористичної операції Донецькій та Луганській областях; </w:t>
      </w:r>
    </w:p>
    <w:p w:rsidR="003F3AD3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20BC4">
        <w:rPr>
          <w:sz w:val="28"/>
          <w:szCs w:val="28"/>
        </w:rPr>
        <w:t xml:space="preserve"> </w:t>
      </w:r>
      <w:r w:rsidRPr="00220BC4">
        <w:rPr>
          <w:rStyle w:val="rvts0"/>
          <w:szCs w:val="28"/>
        </w:rPr>
        <w:t>дітей з особливими освітніми потребами,</w:t>
      </w:r>
      <w:r>
        <w:rPr>
          <w:rStyle w:val="rvts0"/>
          <w:szCs w:val="28"/>
        </w:rPr>
        <w:t xml:space="preserve"> які навчаються в </w:t>
      </w:r>
      <w:r w:rsidRPr="00220BC4">
        <w:rPr>
          <w:rStyle w:val="rvts0"/>
          <w:szCs w:val="28"/>
        </w:rPr>
        <w:t>інклюзивних класах</w:t>
      </w:r>
      <w:r>
        <w:rPr>
          <w:rStyle w:val="rvts0"/>
          <w:szCs w:val="28"/>
        </w:rPr>
        <w:t>;</w:t>
      </w:r>
      <w:r w:rsidRPr="00220BC4">
        <w:rPr>
          <w:sz w:val="28"/>
          <w:szCs w:val="28"/>
        </w:rPr>
        <w:t xml:space="preserve"> </w:t>
      </w:r>
    </w:p>
    <w:p w:rsidR="003F3AD3" w:rsidRPr="006E3C4E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дітей з малозабезпечених сімей.</w:t>
      </w:r>
      <w:r w:rsidRPr="00220BC4">
        <w:rPr>
          <w:sz w:val="28"/>
          <w:szCs w:val="28"/>
        </w:rPr>
        <w:t xml:space="preserve"> </w:t>
      </w:r>
    </w:p>
    <w:p w:rsidR="003F3AD3" w:rsidRPr="006E3C4E" w:rsidRDefault="003F3AD3" w:rsidP="003F3A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E3C4E">
        <w:rPr>
          <w:sz w:val="28"/>
          <w:szCs w:val="28"/>
        </w:rPr>
        <w:t>. Управлінню освіти виконавчого комітету Обухівської міської ради нарах</w:t>
      </w:r>
      <w:r>
        <w:rPr>
          <w:sz w:val="28"/>
          <w:szCs w:val="28"/>
        </w:rPr>
        <w:t>ування батьківської плати у 2018</w:t>
      </w:r>
      <w:r w:rsidRPr="006E3C4E">
        <w:rPr>
          <w:sz w:val="28"/>
          <w:szCs w:val="28"/>
        </w:rPr>
        <w:t xml:space="preserve"> році проводити відповідно до даного рішення.</w:t>
      </w:r>
    </w:p>
    <w:p w:rsidR="003F3AD3" w:rsidRPr="006E3C4E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E3C4E">
        <w:rPr>
          <w:sz w:val="28"/>
          <w:szCs w:val="28"/>
        </w:rPr>
        <w:t>. Загальному відділу виконавчого комітету Обухівської міської ради надіслати дане рішення управлінню освіти виконавчого комітету Обухівської міської ради для виконання.</w:t>
      </w:r>
    </w:p>
    <w:p w:rsidR="003F3AD3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E3C4E">
        <w:rPr>
          <w:sz w:val="28"/>
          <w:szCs w:val="28"/>
        </w:rPr>
        <w:t>. Керівникам дошкільних та загальноосвітніх навчальних закладів міста довести дане рішення до батьків або опікунів.</w:t>
      </w:r>
    </w:p>
    <w:p w:rsidR="003F3AD3" w:rsidRPr="006E3C4E" w:rsidRDefault="003F3AD3" w:rsidP="003F3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 Контроль за виконанням даного рішення покласти на заступника міського голови Шевченко А.В.</w:t>
      </w:r>
    </w:p>
    <w:p w:rsidR="003F3AD3" w:rsidRPr="001F20FC" w:rsidRDefault="003F3AD3" w:rsidP="003F3AD3">
      <w:pPr>
        <w:jc w:val="both"/>
        <w:rPr>
          <w:b/>
        </w:rPr>
      </w:pPr>
    </w:p>
    <w:p w:rsidR="003F3AD3" w:rsidRPr="007B5502" w:rsidRDefault="003F3AD3" w:rsidP="003F3AD3">
      <w:pPr>
        <w:jc w:val="center"/>
        <w:rPr>
          <w:sz w:val="28"/>
          <w:szCs w:val="28"/>
        </w:rPr>
      </w:pPr>
      <w:r w:rsidRPr="00257C58">
        <w:rPr>
          <w:sz w:val="28"/>
          <w:szCs w:val="28"/>
        </w:rPr>
        <w:t xml:space="preserve">Міський голова                          </w:t>
      </w:r>
      <w:r>
        <w:rPr>
          <w:sz w:val="28"/>
          <w:szCs w:val="28"/>
        </w:rPr>
        <w:t>(підпис)</w:t>
      </w:r>
      <w:r w:rsidRPr="00257C58">
        <w:rPr>
          <w:sz w:val="28"/>
          <w:szCs w:val="28"/>
        </w:rPr>
        <w:t xml:space="preserve">                            О.М.Левченко</w:t>
      </w:r>
    </w:p>
    <w:p w:rsidR="003F3AD3" w:rsidRDefault="003F3AD3" w:rsidP="003F3AD3"/>
    <w:p w:rsidR="003F3AD3" w:rsidRPr="006B519B" w:rsidRDefault="003F3AD3" w:rsidP="003F3AD3">
      <w:proofErr w:type="spellStart"/>
      <w:r>
        <w:t>Мигаль</w:t>
      </w:r>
      <w:proofErr w:type="spellEnd"/>
      <w:r>
        <w:t xml:space="preserve"> М.Л.</w:t>
      </w:r>
    </w:p>
    <w:p w:rsidR="009C71CC" w:rsidRPr="00C501A6" w:rsidRDefault="009C71CC" w:rsidP="003F3AD3">
      <w:pPr>
        <w:pStyle w:val="a3"/>
        <w:jc w:val="both"/>
        <w:rPr>
          <w:b w:val="0"/>
          <w:sz w:val="28"/>
          <w:szCs w:val="28"/>
          <w:lang w:val="ru-RU"/>
        </w:rPr>
      </w:pPr>
    </w:p>
    <w:p w:rsidR="0028310C" w:rsidRDefault="0028310C" w:rsidP="002768EE">
      <w:pPr>
        <w:rPr>
          <w:szCs w:val="28"/>
        </w:rPr>
      </w:pPr>
    </w:p>
    <w:p w:rsidR="0028310C" w:rsidRDefault="0028310C" w:rsidP="002768EE">
      <w:pPr>
        <w:rPr>
          <w:szCs w:val="28"/>
        </w:rPr>
      </w:pPr>
    </w:p>
    <w:p w:rsidR="0028310C" w:rsidRDefault="0028310C" w:rsidP="002768EE">
      <w:pPr>
        <w:rPr>
          <w:szCs w:val="28"/>
        </w:rPr>
      </w:pPr>
    </w:p>
    <w:p w:rsidR="00326B72" w:rsidRPr="00326B72" w:rsidRDefault="002367AC" w:rsidP="00326B72">
      <w:pPr>
        <w:pStyle w:val="a3"/>
        <w:jc w:val="right"/>
        <w:rPr>
          <w:sz w:val="16"/>
        </w:rPr>
      </w:pPr>
      <w:r w:rsidRPr="002367AC">
        <w:rPr>
          <w:noProof/>
          <w:sz w:val="16"/>
          <w:lang w:val="ru-RU"/>
        </w:rPr>
        <w:lastRenderedPageBreak/>
        <w:pict>
          <v:shape id="_x0000_s1093" type="#_x0000_t75" style="position:absolute;left:0;text-align:left;margin-left:201.75pt;margin-top:-44.55pt;width:34pt;height:50.8pt;flip:x;z-index:251747328">
            <v:imagedata r:id="rId13" o:title=""/>
            <w10:wrap type="topAndBottom" anchorx="page"/>
          </v:shape>
          <o:OLEObject Type="Embed" ProgID="MS_ClipArt_Gallery" ShapeID="_x0000_s1093" DrawAspect="Content" ObjectID="_1577002974" r:id="rId15"/>
        </w:pict>
      </w:r>
    </w:p>
    <w:p w:rsidR="00326B72" w:rsidRPr="00C03B71" w:rsidRDefault="00326B72" w:rsidP="00326B72">
      <w:pPr>
        <w:pStyle w:val="a3"/>
      </w:pPr>
      <w:r w:rsidRPr="003D3745">
        <w:rPr>
          <w:bCs/>
          <w:sz w:val="28"/>
          <w:szCs w:val="28"/>
        </w:rPr>
        <w:t>ОБУХІВСЬКА МІСЬКА РАДА</w:t>
      </w:r>
    </w:p>
    <w:p w:rsidR="00326B72" w:rsidRPr="003D3745" w:rsidRDefault="00326B72" w:rsidP="00326B72">
      <w:pPr>
        <w:jc w:val="center"/>
        <w:rPr>
          <w:b/>
          <w:bCs/>
          <w:sz w:val="28"/>
          <w:szCs w:val="28"/>
        </w:rPr>
      </w:pPr>
      <w:r w:rsidRPr="003D3745">
        <w:rPr>
          <w:b/>
          <w:bCs/>
          <w:sz w:val="28"/>
          <w:szCs w:val="28"/>
        </w:rPr>
        <w:t>КИЇВСЬКОЇ ОБ</w:t>
      </w:r>
      <w:r>
        <w:rPr>
          <w:b/>
          <w:bCs/>
          <w:sz w:val="28"/>
          <w:szCs w:val="28"/>
        </w:rPr>
        <w:t>Л</w:t>
      </w:r>
      <w:r w:rsidRPr="003D3745">
        <w:rPr>
          <w:b/>
          <w:bCs/>
          <w:sz w:val="28"/>
          <w:szCs w:val="28"/>
        </w:rPr>
        <w:t>АСТІ</w:t>
      </w:r>
    </w:p>
    <w:p w:rsidR="00326B72" w:rsidRPr="003D3745" w:rsidRDefault="00326B72" w:rsidP="00326B72">
      <w:pPr>
        <w:jc w:val="center"/>
        <w:rPr>
          <w:b/>
          <w:bCs/>
          <w:sz w:val="28"/>
          <w:szCs w:val="28"/>
        </w:rPr>
      </w:pPr>
      <w:r w:rsidRPr="003D3745">
        <w:rPr>
          <w:b/>
          <w:bCs/>
          <w:sz w:val="28"/>
          <w:szCs w:val="28"/>
        </w:rPr>
        <w:t>ВИКОНАВЧИЙ КОМІТЕТ</w:t>
      </w:r>
    </w:p>
    <w:p w:rsidR="00326B72" w:rsidRDefault="00326B72" w:rsidP="00326B72">
      <w:pPr>
        <w:jc w:val="center"/>
        <w:rPr>
          <w:b/>
          <w:bCs/>
          <w:sz w:val="28"/>
          <w:szCs w:val="28"/>
        </w:rPr>
      </w:pPr>
    </w:p>
    <w:p w:rsidR="00326B72" w:rsidRPr="00285A79" w:rsidRDefault="00326B72" w:rsidP="00326B72">
      <w:pPr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 №</w:t>
      </w:r>
      <w:r w:rsidR="003F3AD3">
        <w:rPr>
          <w:b/>
          <w:bCs/>
          <w:sz w:val="28"/>
          <w:szCs w:val="28"/>
        </w:rPr>
        <w:t>07</w:t>
      </w:r>
    </w:p>
    <w:p w:rsidR="00326B72" w:rsidRPr="00723B33" w:rsidRDefault="00326B72" w:rsidP="00326B72">
      <w:pPr>
        <w:jc w:val="both"/>
        <w:rPr>
          <w:b/>
          <w:bCs/>
          <w:sz w:val="32"/>
        </w:rPr>
      </w:pPr>
    </w:p>
    <w:p w:rsidR="00326B72" w:rsidRPr="00D1558F" w:rsidRDefault="00326B72" w:rsidP="00326B72">
      <w:pPr>
        <w:pStyle w:val="af"/>
        <w:jc w:val="both"/>
        <w:rPr>
          <w:b w:val="0"/>
          <w:szCs w:val="28"/>
        </w:rPr>
      </w:pPr>
      <w:r>
        <w:rPr>
          <w:b w:val="0"/>
          <w:szCs w:val="28"/>
        </w:rPr>
        <w:t>від 04  січня  2018 року</w:t>
      </w:r>
      <w:r w:rsidRPr="005A2D67">
        <w:rPr>
          <w:rFonts w:ascii="Arial" w:hAnsi="Arial"/>
          <w:b w:val="0"/>
          <w:szCs w:val="28"/>
        </w:rPr>
        <w:tab/>
      </w:r>
      <w:r w:rsidRPr="005A2D67">
        <w:rPr>
          <w:rFonts w:ascii="Arial" w:hAnsi="Arial"/>
          <w:b w:val="0"/>
          <w:szCs w:val="28"/>
        </w:rPr>
        <w:tab/>
      </w:r>
      <w:r>
        <w:rPr>
          <w:rFonts w:ascii="Arial" w:hAnsi="Arial"/>
          <w:b w:val="0"/>
          <w:szCs w:val="28"/>
        </w:rPr>
        <w:tab/>
      </w:r>
      <w:r>
        <w:rPr>
          <w:rFonts w:ascii="Arial" w:hAnsi="Arial"/>
          <w:b w:val="0"/>
          <w:szCs w:val="28"/>
        </w:rPr>
        <w:tab/>
      </w:r>
      <w:r w:rsidRPr="005A2D67">
        <w:rPr>
          <w:rFonts w:ascii="Arial" w:hAnsi="Arial"/>
          <w:b w:val="0"/>
          <w:szCs w:val="28"/>
        </w:rPr>
        <w:tab/>
      </w:r>
      <w:r w:rsidRPr="005A2D67">
        <w:rPr>
          <w:rFonts w:ascii="Arial" w:hAnsi="Arial"/>
          <w:b w:val="0"/>
          <w:szCs w:val="28"/>
        </w:rPr>
        <w:tab/>
      </w:r>
      <w:r w:rsidRPr="005A2D67">
        <w:rPr>
          <w:b w:val="0"/>
          <w:szCs w:val="28"/>
        </w:rPr>
        <w:t xml:space="preserve">         </w:t>
      </w:r>
      <w:r>
        <w:rPr>
          <w:b w:val="0"/>
          <w:szCs w:val="28"/>
        </w:rPr>
        <w:t xml:space="preserve"> місто</w:t>
      </w:r>
      <w:r w:rsidRPr="00D1558F">
        <w:rPr>
          <w:b w:val="0"/>
          <w:szCs w:val="28"/>
        </w:rPr>
        <w:t xml:space="preserve"> </w:t>
      </w:r>
      <w:r w:rsidRPr="005A2D67">
        <w:rPr>
          <w:b w:val="0"/>
          <w:szCs w:val="28"/>
        </w:rPr>
        <w:t>Обухів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 затвердження розпоряджень міського голови </w:t>
      </w:r>
    </w:p>
    <w:p w:rsidR="00326B72" w:rsidRPr="00D1558F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№578 - №65</w:t>
      </w:r>
      <w:r w:rsidR="0065409C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 xml:space="preserve">    за 2017 рік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</w:p>
    <w:p w:rsidR="00326B72" w:rsidRPr="00D1558F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Розглянувши розпорядження Обухівського міського голови Левченка Олександра Миколайовича  №578 – №65</w:t>
      </w:r>
      <w:r w:rsidR="0065409C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 xml:space="preserve"> за 2017 рік, у відповідності зі </w:t>
      </w:r>
      <w:r w:rsidRPr="00D1558F">
        <w:rPr>
          <w:b w:val="0"/>
          <w:sz w:val="28"/>
          <w:szCs w:val="28"/>
        </w:rPr>
        <w:t xml:space="preserve"> ст</w:t>
      </w:r>
      <w:r>
        <w:rPr>
          <w:b w:val="0"/>
          <w:sz w:val="28"/>
          <w:szCs w:val="28"/>
        </w:rPr>
        <w:t>а</w:t>
      </w:r>
      <w:r w:rsidRPr="00D1558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>тями 42, 59 Закону України «</w:t>
      </w:r>
      <w:r w:rsidRPr="00D1558F">
        <w:rPr>
          <w:b w:val="0"/>
          <w:sz w:val="28"/>
          <w:szCs w:val="28"/>
        </w:rPr>
        <w:t>Про м</w:t>
      </w:r>
      <w:r>
        <w:rPr>
          <w:b w:val="0"/>
          <w:sz w:val="28"/>
          <w:szCs w:val="28"/>
        </w:rPr>
        <w:t>ісцеве самоврядування в Україні»</w:t>
      </w:r>
    </w:p>
    <w:p w:rsidR="00326B72" w:rsidRPr="00B62D3E" w:rsidRDefault="00326B72" w:rsidP="00326B72">
      <w:pPr>
        <w:pStyle w:val="a3"/>
        <w:jc w:val="both"/>
        <w:rPr>
          <w:sz w:val="28"/>
          <w:szCs w:val="28"/>
        </w:rPr>
      </w:pPr>
    </w:p>
    <w:p w:rsidR="00326B72" w:rsidRPr="00B62D3E" w:rsidRDefault="00326B72" w:rsidP="00326B72">
      <w:pPr>
        <w:pStyle w:val="a3"/>
        <w:rPr>
          <w:sz w:val="28"/>
          <w:szCs w:val="28"/>
        </w:rPr>
      </w:pPr>
      <w:r w:rsidRPr="00B62D3E">
        <w:rPr>
          <w:sz w:val="28"/>
          <w:szCs w:val="28"/>
        </w:rPr>
        <w:t>ВИКОНАВЧИЙ КОМІТЕТ ОБУХІВСЬКОЇ МІСЬКОЇ РАДИ</w:t>
      </w:r>
    </w:p>
    <w:p w:rsidR="00326B72" w:rsidRPr="00B62D3E" w:rsidRDefault="00326B72" w:rsidP="00326B72">
      <w:pPr>
        <w:pStyle w:val="a3"/>
        <w:rPr>
          <w:sz w:val="28"/>
          <w:szCs w:val="28"/>
        </w:rPr>
      </w:pPr>
      <w:r w:rsidRPr="00B62D3E">
        <w:rPr>
          <w:sz w:val="28"/>
          <w:szCs w:val="28"/>
        </w:rPr>
        <w:t>ВИРІШИВ:</w:t>
      </w:r>
    </w:p>
    <w:p w:rsidR="00326B72" w:rsidRPr="00B62D3E" w:rsidRDefault="00326B72" w:rsidP="00326B72">
      <w:pPr>
        <w:pStyle w:val="a3"/>
        <w:jc w:val="both"/>
        <w:rPr>
          <w:sz w:val="28"/>
          <w:szCs w:val="28"/>
        </w:rPr>
      </w:pPr>
    </w:p>
    <w:p w:rsidR="00326B72" w:rsidRPr="00D1558F" w:rsidRDefault="00326B72" w:rsidP="00326B72">
      <w:pPr>
        <w:pStyle w:val="a3"/>
        <w:ind w:firstLine="360"/>
        <w:jc w:val="both"/>
        <w:rPr>
          <w:b w:val="0"/>
          <w:sz w:val="28"/>
          <w:szCs w:val="28"/>
        </w:rPr>
      </w:pPr>
      <w:r w:rsidRPr="00D1558F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Затвердити розпорядження Обухівського міського голови:</w:t>
      </w:r>
    </w:p>
    <w:p w:rsidR="00326B72" w:rsidRDefault="00326B72" w:rsidP="00326B72">
      <w:pPr>
        <w:pStyle w:val="a3"/>
        <w:ind w:firstLine="360"/>
        <w:jc w:val="both"/>
        <w:rPr>
          <w:b w:val="0"/>
          <w:sz w:val="28"/>
          <w:szCs w:val="28"/>
        </w:rPr>
      </w:pP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№578 від 01.12.2017 року – Про внесення змін до розпорядження міського голови №564 від 27 листопада 2017 року «Про затвердження зведеного кошторисного розрахунку на встановлення елементів благоустрою території навчально-виховного комплексу «Спеціалізована загальноосвітня школа І-ІІІ ступенів №5 з поглибленим вивченням іноземних мов» по вулиці Лермонтова, 24 у місті Обухові Київської області» у частині назви об’єкта будівництва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№579  від 04.12.2017 року – Про розподіл субвенцій з державного бюджету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№580 від 04.12.2017 року – Про проведення Обухівського міського Рок фестивалю</w:t>
      </w:r>
    </w:p>
    <w:p w:rsidR="00326B72" w:rsidRDefault="00326B72" w:rsidP="00326B72">
      <w:pPr>
        <w:pStyle w:val="a3"/>
        <w:tabs>
          <w:tab w:val="left" w:pos="3960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№581 від 04.12.2017 року –</w:t>
      </w:r>
      <w:r w:rsidRPr="00C07B5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 відзначення Подякою Обухівського міського голови</w:t>
      </w:r>
    </w:p>
    <w:p w:rsidR="00326B72" w:rsidRDefault="00326B72" w:rsidP="00326B72">
      <w:pPr>
        <w:pStyle w:val="a3"/>
        <w:tabs>
          <w:tab w:val="left" w:pos="3960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№582 від 05.12.2017 року – Про розподіл субвенцій з державного бюджету</w:t>
      </w:r>
    </w:p>
    <w:p w:rsidR="00326B72" w:rsidRDefault="00326B72" w:rsidP="00326B72">
      <w:pPr>
        <w:pStyle w:val="a3"/>
        <w:tabs>
          <w:tab w:val="left" w:pos="3960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№583 від 05.12.2017 року – Про відзначення Подякою Обухівського міського голови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№584 від 05.12.2017 року – Про участь у Кубку Київської обласної ради з футболу серед депутатів обласної, районних, міських (міст обласного значення), сільських та селищних рад Київщини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№585 від 06.12.2017 року – Про</w:t>
      </w:r>
      <w:r w:rsidRPr="00F5008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затвердження зведеного кошторисного розрахунку на капітальний ремонт дороги по вулиці Лукавиця №356 - №364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№586 від 06.12.2017 року – Про затвердження зведеного кошторисного розрахунку на капітальний ремонт дороги по вулиці Черняхівського №1/3 - №25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№587 від 06.12.2017 року –</w:t>
      </w:r>
      <w:r w:rsidRPr="0079583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 затвердження зведеного кошторисного розрахунку на капітальний ремонт насосно-силового обладнання на станції водо підготовки ІІ з встановленням частотного перетворювача струму Д  35*71, потужністю 90 кВт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№588 від 07.12.2017 року –</w:t>
      </w:r>
      <w:r w:rsidRPr="00DE28E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 затвердження зведеного кошторисного розрахунку на капітальний ремонт ліфта житлового будинку по вулиці Миру, 2, (1 п.)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№589 від 07.12.2017 року – Про проведення турніру з настільного тенісу серед учнів ЗНЗ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№590</w:t>
      </w:r>
      <w:r w:rsidRPr="005B5519">
        <w:rPr>
          <w:b w:val="0"/>
          <w:sz w:val="28"/>
          <w:szCs w:val="28"/>
        </w:rPr>
        <w:t xml:space="preserve"> в</w:t>
      </w:r>
      <w:r>
        <w:rPr>
          <w:b w:val="0"/>
          <w:sz w:val="28"/>
          <w:szCs w:val="28"/>
        </w:rPr>
        <w:t>ід 07.12</w:t>
      </w:r>
      <w:r w:rsidRPr="005B5519">
        <w:rPr>
          <w:b w:val="0"/>
          <w:sz w:val="28"/>
          <w:szCs w:val="28"/>
        </w:rPr>
        <w:t>.2017 року</w:t>
      </w:r>
      <w:r w:rsidRPr="00311D52">
        <w:rPr>
          <w:sz w:val="28"/>
          <w:szCs w:val="28"/>
        </w:rPr>
        <w:t xml:space="preserve"> – </w:t>
      </w:r>
      <w:r>
        <w:rPr>
          <w:b w:val="0"/>
          <w:sz w:val="28"/>
          <w:szCs w:val="28"/>
        </w:rPr>
        <w:t>Про проведення турніру з міні – футболу серед ветеранів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№591 від 07.12.2017 року – Про участь у чемпіонаті Київської області з плавання «Новорічні старти»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№592 від 08.12.2017 року </w:t>
      </w:r>
      <w:r w:rsidRPr="00FB37F4">
        <w:rPr>
          <w:b w:val="0"/>
          <w:sz w:val="28"/>
          <w:szCs w:val="28"/>
        </w:rPr>
        <w:t>–</w:t>
      </w:r>
      <w:r>
        <w:rPr>
          <w:b w:val="0"/>
          <w:sz w:val="28"/>
          <w:szCs w:val="28"/>
        </w:rPr>
        <w:t xml:space="preserve"> </w:t>
      </w:r>
      <w:r w:rsidRPr="00666E28">
        <w:rPr>
          <w:b w:val="0"/>
          <w:sz w:val="28"/>
          <w:szCs w:val="28"/>
        </w:rPr>
        <w:t>Про</w:t>
      </w:r>
      <w:r>
        <w:rPr>
          <w:b w:val="0"/>
          <w:sz w:val="28"/>
          <w:szCs w:val="28"/>
        </w:rPr>
        <w:t xml:space="preserve"> внесення змін до розпорядження міського голови №262 від 07 липня 2017 року «Про затвердження зведеного кошторисного розрахунку на капітальний ремонт тротуару в районі вулиці Київська, 160 в місті Обухові Київської області» у частині вартості об’єкта будівництва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№593 від 08.12.2017 року – Про відзначення Подякою Обухівського міського голови</w:t>
      </w:r>
      <w:r w:rsidRPr="003A6A99">
        <w:rPr>
          <w:b w:val="0"/>
          <w:sz w:val="28"/>
          <w:szCs w:val="28"/>
        </w:rPr>
        <w:t xml:space="preserve">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№594 від 08.12.2017 року – </w:t>
      </w:r>
      <w:r w:rsidRPr="00BD6970">
        <w:rPr>
          <w:b w:val="0"/>
          <w:sz w:val="28"/>
          <w:szCs w:val="28"/>
        </w:rPr>
        <w:t>Про</w:t>
      </w:r>
      <w:r w:rsidRPr="00F0094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створення міжвідомчої комісії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№595 від 11.12.2017 року – Про</w:t>
      </w:r>
      <w:r w:rsidRPr="00A75FD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відзначення Подякою Обухівського міського голови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№596 від 11.12.2017 року – Про затвердження паспортів бюджетних програм виконавчого комітету на 2017 рік у новій редакції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№597 від 11.12.2017 року –</w:t>
      </w:r>
      <w:r w:rsidRPr="00920E6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 відзначення Подякою Обухівського міського голови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№598 від 11.12.2017 року – Про відзначення Подякою Обухівського міського голови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№599 від 11.12.2017 року – Про</w:t>
      </w:r>
      <w:r w:rsidRPr="00A75FD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відзначення Подякою Обухівського міського голови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№600 від 11.12.2017 року –</w:t>
      </w:r>
      <w:r w:rsidRPr="00C967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 затвердження зведеного кошторисного розрахунку на капітальний ремонт пішохідної зони в районі вулиці Миру, 13 та алеї Небесної Сотні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№601 від 11.12.2017 року – Про затвердження зведеного кошторисного розрахунку на капітальний ремонт пішохідної зони по вулиці Київська (від ж. б. №113 до Верхнього Ставу, від ж. б. №113 до Ощадбанку, від ж. б. №113 до ж. б. №111, від ж. б. №113 до вул.. Київська, ж. б. № 164, ж. б. №172 (1 п.), в районі нежилого будинку №174 – а)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№602 від 11.12.2017 року – Про проведення передсвяткового новорічного ярмарку на території міста Обухова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№603 від 11.12.2017 року – Про план заходів щодо проведення на території Обухівської міської ради дня Святого Миколая та новорічно-різдвяних свят для дітей та юнацтва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№604 від 12.12.2017 року – Про участь у відкритому кубку з футболу серед аматорів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№605 від 12.12.2017 року – Про участь у турнірі з </w:t>
      </w:r>
      <w:proofErr w:type="spellStart"/>
      <w:r>
        <w:rPr>
          <w:b w:val="0"/>
          <w:sz w:val="28"/>
          <w:szCs w:val="28"/>
        </w:rPr>
        <w:t>футзалу</w:t>
      </w:r>
      <w:proofErr w:type="spellEnd"/>
      <w:r w:rsidRPr="009062A1">
        <w:rPr>
          <w:b w:val="0"/>
          <w:sz w:val="28"/>
          <w:szCs w:val="28"/>
        </w:rPr>
        <w:t xml:space="preserve">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№606 від 12.12.2017 року –</w:t>
      </w:r>
      <w:r w:rsidRPr="00C967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 участь у товариських іграх з футболу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№607 від 13.12.2017 року – Про</w:t>
      </w:r>
      <w:r w:rsidRPr="009062A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затвердження зведеного кошторисного розрахунку на капітальний ремонт покрівлі із влаштуванням водозливних систем Навчально-виховного об’єднання «Загальноосвітня школа І-ІІІ ступенів №4 – Центр військово – патріотичного виховання та допризовної підготовки Обухівської міської ради» по вулиці </w:t>
      </w:r>
      <w:proofErr w:type="spellStart"/>
      <w:r>
        <w:rPr>
          <w:b w:val="0"/>
          <w:sz w:val="28"/>
          <w:szCs w:val="28"/>
        </w:rPr>
        <w:t>Осипенко</w:t>
      </w:r>
      <w:proofErr w:type="spellEnd"/>
      <w:r>
        <w:rPr>
          <w:b w:val="0"/>
          <w:sz w:val="28"/>
          <w:szCs w:val="28"/>
        </w:rPr>
        <w:t xml:space="preserve">, 26 в місті Обухові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№608 від 13.12</w:t>
      </w:r>
      <w:r w:rsidRPr="003A5521">
        <w:rPr>
          <w:b w:val="0"/>
          <w:sz w:val="28"/>
          <w:szCs w:val="28"/>
        </w:rPr>
        <w:t>.2017 року –  Про</w:t>
      </w:r>
      <w:r w:rsidRPr="009062A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затвердження зміненого зведеного кошторисного розрахунку на капітальний ремонт покрівлі будинку №28 по вулиці Чумацький Шлях в місті Обухові Київської області </w:t>
      </w:r>
    </w:p>
    <w:p w:rsidR="00326B72" w:rsidRPr="003A5521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№609 від 13</w:t>
      </w:r>
      <w:r w:rsidRPr="003A5521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12</w:t>
      </w:r>
      <w:r w:rsidRPr="003A5521">
        <w:rPr>
          <w:b w:val="0"/>
          <w:sz w:val="28"/>
          <w:szCs w:val="28"/>
        </w:rPr>
        <w:t>.2017 року – Про</w:t>
      </w:r>
      <w:r w:rsidRPr="00770DF2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затвердження зміненого зведеного кошторисного розрахунку на капітальний ремонт покрівлі будинку№24 по вулиці Чумацький Шлях в місті Обухові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№610 від 13.12.2017 року – Про</w:t>
      </w:r>
      <w:r w:rsidRPr="00A263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затвердження зведеного кошторисного розрахунку на капітальний ремонт </w:t>
      </w:r>
      <w:proofErr w:type="spellStart"/>
      <w:r>
        <w:rPr>
          <w:b w:val="0"/>
          <w:sz w:val="28"/>
          <w:szCs w:val="28"/>
        </w:rPr>
        <w:t>внутрішньодворового</w:t>
      </w:r>
      <w:proofErr w:type="spellEnd"/>
      <w:r>
        <w:rPr>
          <w:b w:val="0"/>
          <w:sz w:val="28"/>
          <w:szCs w:val="28"/>
        </w:rPr>
        <w:t xml:space="preserve"> проїзду та пішохідної зони на мікрорайоні Яблуневий, 17   в місті Обухові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№611 від 13.12.2017 року –</w:t>
      </w:r>
      <w:r w:rsidRPr="00C967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Про затвердження зведеного кошторисного розрахунку на капітальний ремонт дороги по вулиці Київська, 170 в місті Обухові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№612 від 13.12.2017 року – Про</w:t>
      </w:r>
      <w:r w:rsidRPr="00A263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затвердження зведеного кошторисного розрахунку на капітальний ремонт пішохідної зони по вулиці Київська ж. б. №115 (6 п.), між ж. б. №115 та ж. б. №14, №13, №13 а по вулиці Миру в місті Обухові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№613 від 13.12.2017 року –</w:t>
      </w:r>
      <w:r w:rsidRPr="00C967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Про</w:t>
      </w:r>
      <w:r w:rsidRPr="00A263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затвердження зведеного кошторисного розрахунку на капітальний ремонт пішохідної зони по вул. Київська від ж. б. №146 (1, 2, 3 п.) за ж. б. №148, між ж. б. №146 та №148, від ж. б. №148 (1, 2, 3 п.) за ж. б. №150, з торця ж. б. №150, перед ж. б. №150  в місті Обухові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№614 від 13.12.2017 року – Про</w:t>
      </w:r>
      <w:r w:rsidRPr="00A263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розподіл субвенцій з державного бюджету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№615 від 13.12.2017 року – Про</w:t>
      </w:r>
      <w:r w:rsidRPr="00A263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затвердження зведеного кошторисного розрахунку на капітальний ремонт </w:t>
      </w:r>
      <w:proofErr w:type="spellStart"/>
      <w:r>
        <w:rPr>
          <w:b w:val="0"/>
          <w:sz w:val="28"/>
          <w:szCs w:val="28"/>
        </w:rPr>
        <w:t>внутрішньодворового</w:t>
      </w:r>
      <w:proofErr w:type="spellEnd"/>
      <w:r>
        <w:rPr>
          <w:b w:val="0"/>
          <w:sz w:val="28"/>
          <w:szCs w:val="28"/>
        </w:rPr>
        <w:t xml:space="preserve"> проїзду та пішохідних зон житлового будинку №150 по вулиці Київській в місті Обухів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№616 від 15.12.2017 року –</w:t>
      </w:r>
      <w:r w:rsidRPr="00C967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Про затвердження кадрового резерву на 2018 рік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№617 від 18.12.2017 року – </w:t>
      </w:r>
      <w:r w:rsidRPr="003A5521">
        <w:rPr>
          <w:b w:val="0"/>
          <w:sz w:val="28"/>
          <w:szCs w:val="28"/>
        </w:rPr>
        <w:t>Про</w:t>
      </w:r>
      <w:r>
        <w:rPr>
          <w:b w:val="0"/>
          <w:sz w:val="28"/>
          <w:szCs w:val="28"/>
        </w:rPr>
        <w:t xml:space="preserve"> відзначення Подякою Обухівського міського голови 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№618 від 19.12.2017 року – Про проведення відкритого кубку міста з КВН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№619 від 19.12.2017 року –</w:t>
      </w:r>
      <w:r w:rsidRPr="00C967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Про затвердження зведеного кошторисного розрахунку на реконструкцію мереж зовнішнього освітлення села Ленди в місті Обухів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№620 від 19.12.2017 року – Про</w:t>
      </w:r>
      <w:r w:rsidRPr="004D707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організацію виїзду делегації в рамках заходу «Шлях до чемпіонів»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№621 від 20.12.2017 року – Про затвердження зміненого зведеного кошторисного розрахунку на капітальний ремонт дороги по вулиці Малишка (№11, №13) в місті Обухів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№622 від 20.12.2017 року –</w:t>
      </w:r>
      <w:r w:rsidRPr="00C967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Про затвердження змін до лімітів споживання енергоносіїв в натуральних показниках по Комунальному закладу Обухівської міської ради «Обухівський міський центр первинної медико – санітарної допомоги» на 2017 рік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№623 від 20.12.2017 року – Про затвердження зведеного кошторисного розрахунку на капітальний ремонт між квартального проїзду по вулиці Київська, 123 – вулиці Миру, 9 в місті Обухові Київської області 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№624 від 20.12.2017 року – Про затвердження зведеного кошторисного розрахунку на реконструкцію приміщень 1 – </w:t>
      </w:r>
      <w:proofErr w:type="spellStart"/>
      <w:r>
        <w:rPr>
          <w:b w:val="0"/>
          <w:sz w:val="28"/>
          <w:szCs w:val="28"/>
        </w:rPr>
        <w:t>го</w:t>
      </w:r>
      <w:proofErr w:type="spellEnd"/>
      <w:r>
        <w:rPr>
          <w:b w:val="0"/>
          <w:sz w:val="28"/>
          <w:szCs w:val="28"/>
        </w:rPr>
        <w:t xml:space="preserve"> поверху </w:t>
      </w:r>
      <w:proofErr w:type="spellStart"/>
      <w:r>
        <w:rPr>
          <w:b w:val="0"/>
          <w:sz w:val="28"/>
          <w:szCs w:val="28"/>
        </w:rPr>
        <w:t>адмінбудівлі</w:t>
      </w:r>
      <w:proofErr w:type="spellEnd"/>
      <w:r>
        <w:rPr>
          <w:b w:val="0"/>
          <w:sz w:val="28"/>
          <w:szCs w:val="28"/>
        </w:rPr>
        <w:t xml:space="preserve"> під центр первинної медико – санітарної допомоги (амбулаторії) по вулиці Київська, 148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№625 від 21.12</w:t>
      </w:r>
      <w:r w:rsidRPr="00655AC3">
        <w:rPr>
          <w:b w:val="0"/>
          <w:sz w:val="28"/>
          <w:szCs w:val="28"/>
        </w:rPr>
        <w:t>.2017 року – Про</w:t>
      </w:r>
      <w:r w:rsidRPr="0033373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виплату премії працівникам Комунального підприємства Обухівської міської ради «Обухівський міський спортивний комплекс імені Володимира Мельника»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№626 від 21.12.2017 року – Про затвердження зведеного кошторисного розрахунку на реконструкцію вузла обліку тепла в приміщенні гаражу виконавчого комітету Обухівської міської ради по вулиці Київська, 10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№627 від 21.12</w:t>
      </w:r>
      <w:r w:rsidRPr="00655AC3">
        <w:rPr>
          <w:b w:val="0"/>
          <w:sz w:val="28"/>
          <w:szCs w:val="28"/>
        </w:rPr>
        <w:t>.2017 року – Про</w:t>
      </w:r>
      <w:r>
        <w:rPr>
          <w:b w:val="0"/>
          <w:sz w:val="28"/>
          <w:szCs w:val="28"/>
        </w:rPr>
        <w:t xml:space="preserve"> затвердження зведеного кошторисного розрахунку на реконструкцію вузла обліку тепла в адміністративному приміщенні виконавчого комітету Обухівської міської ради по вулиці Малишка, 6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№628 від 21.12</w:t>
      </w:r>
      <w:r w:rsidRPr="00655AC3">
        <w:rPr>
          <w:b w:val="0"/>
          <w:sz w:val="28"/>
          <w:szCs w:val="28"/>
        </w:rPr>
        <w:t>.2017 року – Про</w:t>
      </w:r>
      <w:r>
        <w:rPr>
          <w:b w:val="0"/>
          <w:sz w:val="28"/>
          <w:szCs w:val="28"/>
        </w:rPr>
        <w:t xml:space="preserve"> затвердження зведеного кошторисного розрахунку на реконструкцію вузла обліку тепла в адміністративному приміщенні виконавчого комітету Обухівської міської ради по вулиці Київська, 10  в місті Обухові Київської області</w:t>
      </w:r>
    </w:p>
    <w:p w:rsidR="00326B72" w:rsidRPr="00684DFE" w:rsidRDefault="00326B72" w:rsidP="00326B72">
      <w:pPr>
        <w:jc w:val="both"/>
        <w:rPr>
          <w:sz w:val="28"/>
          <w:szCs w:val="28"/>
        </w:rPr>
      </w:pPr>
      <w:r w:rsidRPr="00775F62">
        <w:rPr>
          <w:sz w:val="28"/>
          <w:szCs w:val="28"/>
        </w:rPr>
        <w:t>№</w:t>
      </w:r>
      <w:r>
        <w:rPr>
          <w:sz w:val="28"/>
          <w:szCs w:val="28"/>
        </w:rPr>
        <w:t>629</w:t>
      </w:r>
      <w:r w:rsidRPr="00775F62">
        <w:rPr>
          <w:sz w:val="28"/>
          <w:szCs w:val="28"/>
        </w:rPr>
        <w:t xml:space="preserve"> від </w:t>
      </w:r>
      <w:r>
        <w:rPr>
          <w:sz w:val="28"/>
          <w:szCs w:val="28"/>
        </w:rPr>
        <w:t>21.12</w:t>
      </w:r>
      <w:r w:rsidRPr="00775F62">
        <w:rPr>
          <w:sz w:val="28"/>
          <w:szCs w:val="28"/>
        </w:rPr>
        <w:t>.2017 року – Про</w:t>
      </w:r>
      <w:r w:rsidRPr="006A383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створення комісії з обстеження виконаних робіт з капітального ремонту </w:t>
      </w:r>
      <w:proofErr w:type="spellStart"/>
      <w:r>
        <w:rPr>
          <w:sz w:val="28"/>
          <w:szCs w:val="28"/>
        </w:rPr>
        <w:t>внутрішньодворового</w:t>
      </w:r>
      <w:proofErr w:type="spellEnd"/>
      <w:r>
        <w:rPr>
          <w:sz w:val="28"/>
          <w:szCs w:val="28"/>
        </w:rPr>
        <w:t xml:space="preserve"> проїзду та пішохідних зон по вулиці Миру, 9 в місті Обухів Київської області 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№630 від 21.12.2017 року – Про затвердження зведеного кошторисного розрахунку на капітальний ремонт теплових магістральних трубопроводів на ділянці ТК 1.01 – ТК 1.02 по вулиці Київська, 174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№631 від 21.12.2017 року – Про затвердження зведеного кошторисного розрахунку на капітальний ремонт теплових магістральних трубопроводів (з частковою ізоляцією) на ділянці від зони розмежування відповідальності з ПАТ «Енергія» ТК.А – ТК.Б – ТК.В – ТК.Г – ТК «Стара Брама» в місті Обухові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№632 від 21.12.2017 року – Про затвердження зведеного кошторисного розрахунку на капітальний ремонт квартальних мереж тепловодопостачання (КТЕП №2 – школа №5 по вул. Лермонтова, 24)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№633 від 21.12.2017 року – Про затвердження зведеного кошторисного розрахунку на капітальний ремонт </w:t>
      </w:r>
      <w:proofErr w:type="spellStart"/>
      <w:r>
        <w:rPr>
          <w:b w:val="0"/>
          <w:sz w:val="28"/>
          <w:szCs w:val="28"/>
        </w:rPr>
        <w:t>внутрішньодворового</w:t>
      </w:r>
      <w:proofErr w:type="spellEnd"/>
      <w:r>
        <w:rPr>
          <w:b w:val="0"/>
          <w:sz w:val="28"/>
          <w:szCs w:val="28"/>
        </w:rPr>
        <w:t xml:space="preserve"> проїзду по вулиці Миру, 8 в місті Обухів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№634 від 21.12.2017 року – Про затвердження зведеного кошторисного розрахунку на капітальний ремонт </w:t>
      </w:r>
      <w:proofErr w:type="spellStart"/>
      <w:r>
        <w:rPr>
          <w:b w:val="0"/>
          <w:sz w:val="28"/>
          <w:szCs w:val="28"/>
        </w:rPr>
        <w:t>внутрішньодворового</w:t>
      </w:r>
      <w:proofErr w:type="spellEnd"/>
      <w:r>
        <w:rPr>
          <w:b w:val="0"/>
          <w:sz w:val="28"/>
          <w:szCs w:val="28"/>
        </w:rPr>
        <w:t xml:space="preserve"> проїзду та пішохідних зон по вулиці Київська, 123 (1, 2 п.) в місті Обухів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№635 від 21.12.2017 року – Про затвердження зведеного кошторисного розрахунку на реконструкцію світлофорних об’єктів по вулиці Каштанова, вулиці Київська в місті Обухів Київської області </w:t>
      </w:r>
    </w:p>
    <w:p w:rsidR="00326B72" w:rsidRPr="008C3940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№636 від 21.12.2017 року – Про дозвіл на здійснення виконання деяких видів робіт на об’єкті Титульного списку робіт на території Обухівської міської ради на 2017 рік та виконання міської цільової програми з питань благоустрою на території Обухівської міської ради на 2017 рік без застосування системи електронних закупівель «</w:t>
      </w:r>
      <w:proofErr w:type="spellStart"/>
      <w:r>
        <w:rPr>
          <w:b w:val="0"/>
          <w:sz w:val="28"/>
          <w:szCs w:val="28"/>
        </w:rPr>
        <w:t>ProZorro</w:t>
      </w:r>
      <w:proofErr w:type="spellEnd"/>
      <w:r>
        <w:rPr>
          <w:b w:val="0"/>
          <w:sz w:val="28"/>
          <w:szCs w:val="28"/>
        </w:rPr>
        <w:t>»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№637 від 21.12.2017 року – Про створення міського штабу з організації та проведення у 2018 навчальному році 1 (міського) етапу Всеукраїнської </w:t>
      </w:r>
      <w:proofErr w:type="spellStart"/>
      <w:r>
        <w:rPr>
          <w:b w:val="0"/>
          <w:sz w:val="28"/>
          <w:szCs w:val="28"/>
        </w:rPr>
        <w:t>дитячо</w:t>
      </w:r>
      <w:proofErr w:type="spellEnd"/>
      <w:r>
        <w:rPr>
          <w:b w:val="0"/>
          <w:sz w:val="28"/>
          <w:szCs w:val="28"/>
        </w:rPr>
        <w:t xml:space="preserve"> – юнацької </w:t>
      </w:r>
      <w:proofErr w:type="spellStart"/>
      <w:r>
        <w:rPr>
          <w:b w:val="0"/>
          <w:sz w:val="28"/>
          <w:szCs w:val="28"/>
        </w:rPr>
        <w:t>військово</w:t>
      </w:r>
      <w:proofErr w:type="spellEnd"/>
      <w:r>
        <w:rPr>
          <w:b w:val="0"/>
          <w:sz w:val="28"/>
          <w:szCs w:val="28"/>
        </w:rPr>
        <w:t xml:space="preserve"> – патріотичної гри «Сокіл» («Джура»)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№638 від 21.12.2017 року – Про дозвіл на здійснення виконання послуги міській цільовій програмі підтримки сім’ї та забезпечення прав дітей «Назустріч дітям» на 2017 рік без застосування системи електронних закупівель «</w:t>
      </w:r>
      <w:proofErr w:type="spellStart"/>
      <w:r>
        <w:rPr>
          <w:b w:val="0"/>
          <w:sz w:val="28"/>
          <w:szCs w:val="28"/>
        </w:rPr>
        <w:t>ProZorro</w:t>
      </w:r>
      <w:proofErr w:type="spellEnd"/>
      <w:r>
        <w:rPr>
          <w:b w:val="0"/>
          <w:sz w:val="28"/>
          <w:szCs w:val="28"/>
        </w:rPr>
        <w:t>»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№639 від 21.12.2017 року – Про затвердження зведеного кошторисного розрахунку на реконструкцію теплових магістральних трубопроводів та запірної арматури на ділянці ТК 10.01 – вул. Миру, 16 – ТК 9.02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№640 від 21.12.2017 року – Про затвердження графіка відпусток на 2018 рік</w:t>
      </w:r>
    </w:p>
    <w:p w:rsidR="00326B72" w:rsidRPr="008C3940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№641 від 21.12.2017 року – Про затвердження зведеного кошторисного розрахунку на капітальний ремонт </w:t>
      </w:r>
      <w:proofErr w:type="spellStart"/>
      <w:r>
        <w:rPr>
          <w:b w:val="0"/>
          <w:sz w:val="28"/>
          <w:szCs w:val="28"/>
        </w:rPr>
        <w:t>внутрішньодворового</w:t>
      </w:r>
      <w:proofErr w:type="spellEnd"/>
      <w:r>
        <w:rPr>
          <w:b w:val="0"/>
          <w:sz w:val="28"/>
          <w:szCs w:val="28"/>
        </w:rPr>
        <w:t xml:space="preserve"> проїзду та пішохідних зон по вулиці Київська, 101, 103 в місті Обухів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№642 від 21.12.2017 року – Про затвердження зведеного кошторисного розрахунку на реконструкцію мереж водопостачання по провулку </w:t>
      </w:r>
      <w:proofErr w:type="spellStart"/>
      <w:r>
        <w:rPr>
          <w:b w:val="0"/>
          <w:sz w:val="28"/>
          <w:szCs w:val="28"/>
        </w:rPr>
        <w:t>Малишківському</w:t>
      </w:r>
      <w:proofErr w:type="spellEnd"/>
      <w:r>
        <w:rPr>
          <w:b w:val="0"/>
          <w:sz w:val="28"/>
          <w:szCs w:val="28"/>
        </w:rPr>
        <w:t xml:space="preserve">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№643 від 22.12.2017 року – Про відзначення Подякою Обухівського міського голови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№644 від 22.12.2017 року – Про затвердження зведеного кошторисного розрахунку на реконструкцію адміністративно – побутових приміщень 1 – го поверху адміністративно – побутового корпусу по вулиці Каштанова, 23 під центр первинної медико – санітарної допомоги (амбулаторії)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№645 від 22.12.2017 року – Про затвердження зведеного кошторисного розрахунку на капітальний ремонт </w:t>
      </w:r>
      <w:proofErr w:type="spellStart"/>
      <w:r>
        <w:rPr>
          <w:b w:val="0"/>
          <w:sz w:val="28"/>
          <w:szCs w:val="28"/>
        </w:rPr>
        <w:t>внутрішньодворового</w:t>
      </w:r>
      <w:proofErr w:type="spellEnd"/>
      <w:r>
        <w:rPr>
          <w:b w:val="0"/>
          <w:sz w:val="28"/>
          <w:szCs w:val="28"/>
        </w:rPr>
        <w:t xml:space="preserve"> проїзду та пішохідних зон по вулиці Київська, 42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№646 від 22.12.2017 року – Про затвердження зведеного кошторисного розрахунку на капітальний ремонт тротуару по вулиці Каштанова (УТОС – Лікарня – Каштанова, 22) в місті Обухів Київської області</w:t>
      </w:r>
    </w:p>
    <w:p w:rsidR="00326B72" w:rsidRPr="008C3940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№647 від 22.12.2017 року – Про затвердження зведеного кошторисного розрахунку на будівництво світлофорного об’єкту по вулиці Київська, 113 -А в місті Обухів Київської області 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№648 від 22.12.2017 року – Про проведення конкурсу краси Міс Обухів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№649 від 22.12.2017 року – Про затвердження зведеного кошторисного розрахунку на капітальний ремонт дороги по вулиці Б. Хмельницького (№22 - №37, 37А, 31А) в місті Обухів Київської області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№650 від 26.12.2017 року – Про затвердження паспортів бюджетних програм виконавчого комітету на 2017 рік у новій редакції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№651 від 26.12.2017 року – Про організацію ярмаркових заходів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№652 від 26.12.2017 року – Про розподіл субвенцій з державного бюджету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№653 від 27.12.2017 року – Про затвердження паспортів бюджетних програм виконавчого комітету на 2017 рік у новій редакції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№654 від 27.12.2017 року – Про проведення попередньої оплати робіт, що закуповуються за бюджетні кошти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№655 від 28.12.2017 року – Про затвердження лімітів споживання енергоносіїв управління соціального захисту населення виконавчого комітету Обухівської міської ради</w:t>
      </w:r>
    </w:p>
    <w:p w:rsidR="00326B72" w:rsidRPr="00763989" w:rsidRDefault="00326B72" w:rsidP="00326B72">
      <w:pPr>
        <w:jc w:val="both"/>
        <w:outlineLvl w:val="0"/>
        <w:rPr>
          <w:sz w:val="28"/>
          <w:szCs w:val="28"/>
        </w:rPr>
      </w:pPr>
      <w:r w:rsidRPr="00763989">
        <w:rPr>
          <w:sz w:val="28"/>
          <w:szCs w:val="28"/>
        </w:rPr>
        <w:t>№656 від 29.12.2017 року –</w:t>
      </w:r>
      <w:r w:rsidRPr="00763989">
        <w:rPr>
          <w:b/>
          <w:sz w:val="28"/>
          <w:szCs w:val="28"/>
        </w:rPr>
        <w:t xml:space="preserve"> </w:t>
      </w:r>
      <w:r w:rsidRPr="00101132">
        <w:rPr>
          <w:sz w:val="28"/>
          <w:szCs w:val="28"/>
        </w:rPr>
        <w:t>Про затвердження лімітів споживання</w:t>
      </w:r>
      <w:r>
        <w:rPr>
          <w:sz w:val="28"/>
          <w:szCs w:val="28"/>
        </w:rPr>
        <w:t xml:space="preserve"> </w:t>
      </w:r>
      <w:r w:rsidRPr="00101132">
        <w:rPr>
          <w:sz w:val="28"/>
          <w:szCs w:val="28"/>
        </w:rPr>
        <w:t>енергоносіїв відділу культури, національностей</w:t>
      </w:r>
      <w:r>
        <w:rPr>
          <w:sz w:val="28"/>
          <w:szCs w:val="28"/>
        </w:rPr>
        <w:t xml:space="preserve"> </w:t>
      </w:r>
      <w:r w:rsidRPr="00101132">
        <w:rPr>
          <w:sz w:val="28"/>
          <w:szCs w:val="28"/>
        </w:rPr>
        <w:t>та релігій виконкому Обухівської міської ради на 2017 рік</w:t>
      </w:r>
      <w:r>
        <w:rPr>
          <w:sz w:val="28"/>
          <w:szCs w:val="28"/>
        </w:rPr>
        <w:t xml:space="preserve"> у новій редакції </w:t>
      </w:r>
      <w:r w:rsidRPr="00763989">
        <w:rPr>
          <w:sz w:val="28"/>
          <w:szCs w:val="28"/>
        </w:rPr>
        <w:t>проведення попередньої оплати робіт, що закуповуються за бюджетні кошти</w:t>
      </w:r>
    </w:p>
    <w:p w:rsidR="00326B72" w:rsidRDefault="0065409C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№657 від 29.12.2017 року – Про призначення Левченко В.М. виконуючою обов’язки Комунального закладу Обухівської міської ради «Обухівський міський інклюзивно-ресурсний центр</w:t>
      </w:r>
    </w:p>
    <w:p w:rsidR="00326B72" w:rsidRDefault="00326B72" w:rsidP="00326B72">
      <w:pPr>
        <w:pStyle w:val="a3"/>
        <w:jc w:val="both"/>
        <w:rPr>
          <w:b w:val="0"/>
          <w:sz w:val="28"/>
          <w:szCs w:val="28"/>
        </w:rPr>
      </w:pPr>
    </w:p>
    <w:p w:rsidR="00326B72" w:rsidRPr="00574378" w:rsidRDefault="00326B72" w:rsidP="00326B72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Обухівський міський голова        </w:t>
      </w:r>
      <w:r w:rsidR="003F3AD3">
        <w:rPr>
          <w:b w:val="0"/>
          <w:sz w:val="28"/>
          <w:szCs w:val="28"/>
        </w:rPr>
        <w:t xml:space="preserve">                  (підпис) </w:t>
      </w:r>
      <w:r>
        <w:rPr>
          <w:b w:val="0"/>
          <w:sz w:val="28"/>
          <w:szCs w:val="28"/>
        </w:rPr>
        <w:t xml:space="preserve">            О.М.Левченко</w:t>
      </w: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  <w:proofErr w:type="spellStart"/>
      <w:r>
        <w:rPr>
          <w:b w:val="0"/>
          <w:sz w:val="20"/>
        </w:rPr>
        <w:t>Остролуцька</w:t>
      </w:r>
      <w:proofErr w:type="spellEnd"/>
      <w:r>
        <w:rPr>
          <w:b w:val="0"/>
          <w:sz w:val="20"/>
        </w:rPr>
        <w:t xml:space="preserve"> В.І.</w:t>
      </w: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326B72" w:rsidRDefault="00326B72" w:rsidP="00326B72">
      <w:pPr>
        <w:pStyle w:val="a3"/>
        <w:jc w:val="both"/>
        <w:rPr>
          <w:b w:val="0"/>
          <w:sz w:val="20"/>
        </w:rPr>
      </w:pPr>
    </w:p>
    <w:p w:rsidR="00834744" w:rsidRDefault="00834744" w:rsidP="00326B72">
      <w:pPr>
        <w:pStyle w:val="a3"/>
        <w:jc w:val="both"/>
        <w:rPr>
          <w:b w:val="0"/>
          <w:sz w:val="20"/>
        </w:rPr>
      </w:pPr>
    </w:p>
    <w:p w:rsidR="00834744" w:rsidRDefault="00834744" w:rsidP="00326B72">
      <w:pPr>
        <w:pStyle w:val="a3"/>
        <w:jc w:val="both"/>
        <w:rPr>
          <w:b w:val="0"/>
          <w:sz w:val="20"/>
        </w:rPr>
      </w:pPr>
    </w:p>
    <w:p w:rsidR="00834744" w:rsidRDefault="00834744" w:rsidP="00326B72">
      <w:pPr>
        <w:pStyle w:val="a3"/>
        <w:jc w:val="both"/>
        <w:rPr>
          <w:b w:val="0"/>
          <w:sz w:val="20"/>
        </w:rPr>
      </w:pPr>
    </w:p>
    <w:p w:rsidR="00834744" w:rsidRDefault="00834744" w:rsidP="00326B72">
      <w:pPr>
        <w:pStyle w:val="a3"/>
        <w:jc w:val="both"/>
        <w:rPr>
          <w:b w:val="0"/>
          <w:sz w:val="20"/>
        </w:rPr>
      </w:pPr>
    </w:p>
    <w:p w:rsidR="00834744" w:rsidRDefault="00834744" w:rsidP="00326B72">
      <w:pPr>
        <w:pStyle w:val="a3"/>
        <w:jc w:val="both"/>
        <w:rPr>
          <w:b w:val="0"/>
          <w:sz w:val="20"/>
        </w:rPr>
      </w:pPr>
    </w:p>
    <w:p w:rsidR="00EC1781" w:rsidRDefault="00EC1781" w:rsidP="00EC1781">
      <w:pPr>
        <w:jc w:val="right"/>
        <w:rPr>
          <w:b/>
          <w:sz w:val="28"/>
          <w:szCs w:val="28"/>
        </w:rPr>
      </w:pPr>
    </w:p>
    <w:p w:rsidR="00834744" w:rsidRDefault="002367AC" w:rsidP="00834744">
      <w:pPr>
        <w:jc w:val="center"/>
        <w:rPr>
          <w:b/>
          <w:sz w:val="28"/>
          <w:szCs w:val="28"/>
        </w:rPr>
      </w:pPr>
      <w:r w:rsidRPr="002367AC">
        <w:pict>
          <v:shape id="_x0000_s1094" type="#_x0000_t75" style="position:absolute;left:0;text-align:left;margin-left:214.45pt;margin-top:-27pt;width:39.45pt;height:50.4pt;z-index:251749376">
            <v:imagedata r:id="rId13" o:title=""/>
            <w10:wrap type="topAndBottom"/>
          </v:shape>
          <o:OLEObject Type="Embed" ProgID="MS_ClipArt_Gallery" ShapeID="_x0000_s1094" DrawAspect="Content" ObjectID="_1577002975" r:id="rId16"/>
        </w:pict>
      </w:r>
      <w:r w:rsidR="00834744">
        <w:rPr>
          <w:b/>
          <w:sz w:val="28"/>
          <w:szCs w:val="28"/>
        </w:rPr>
        <w:t>ОБУХІВСЬКА МІСЬКА РАДА</w:t>
      </w:r>
    </w:p>
    <w:p w:rsidR="00834744" w:rsidRDefault="00834744" w:rsidP="00834744">
      <w:pPr>
        <w:pStyle w:val="af"/>
        <w:outlineLvl w:val="0"/>
      </w:pPr>
      <w:r>
        <w:t>КИЇВСЬКОЇ ОБЛАСТІ</w:t>
      </w:r>
    </w:p>
    <w:p w:rsidR="00834744" w:rsidRDefault="00834744" w:rsidP="0083474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ВИКОНАВЧИЙ КОМІТЕТ</w:t>
      </w:r>
    </w:p>
    <w:p w:rsidR="003F3AD3" w:rsidRDefault="003F3AD3" w:rsidP="00834744">
      <w:pPr>
        <w:jc w:val="center"/>
        <w:outlineLvl w:val="0"/>
        <w:rPr>
          <w:b/>
          <w:bCs/>
          <w:sz w:val="28"/>
          <w:szCs w:val="28"/>
        </w:rPr>
      </w:pPr>
    </w:p>
    <w:p w:rsidR="00834744" w:rsidRPr="00834744" w:rsidRDefault="003F3AD3" w:rsidP="00834744">
      <w:pPr>
        <w:pStyle w:val="af5"/>
        <w:ind w:left="0"/>
        <w:outlineLvl w:val="0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 №08</w:t>
      </w:r>
    </w:p>
    <w:p w:rsidR="00834744" w:rsidRDefault="00834744" w:rsidP="00834744">
      <w:pPr>
        <w:pStyle w:val="af5"/>
        <w:ind w:left="0"/>
        <w:jc w:val="both"/>
        <w:rPr>
          <w:b/>
          <w:bCs/>
          <w:szCs w:val="28"/>
        </w:rPr>
      </w:pPr>
    </w:p>
    <w:p w:rsidR="00834744" w:rsidRDefault="00834744" w:rsidP="00834744">
      <w:pPr>
        <w:pStyle w:val="af5"/>
        <w:ind w:left="0"/>
        <w:jc w:val="both"/>
        <w:rPr>
          <w:b/>
          <w:bCs/>
          <w:szCs w:val="28"/>
        </w:rPr>
      </w:pPr>
      <w:r>
        <w:rPr>
          <w:szCs w:val="28"/>
        </w:rPr>
        <w:t>від    04  січня     2018 року                                                          м. Обухів</w:t>
      </w:r>
    </w:p>
    <w:p w:rsidR="00834744" w:rsidRDefault="00834744" w:rsidP="00834744">
      <w:pPr>
        <w:pStyle w:val="1"/>
        <w:tabs>
          <w:tab w:val="left" w:pos="9639"/>
        </w:tabs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 надання дозволу головним розпорядникам коштів міського бюджету Обухівської міської ради</w:t>
      </w:r>
      <w:r w:rsidRPr="00AD43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та підприємствам, установам і організаціям, що перебувають у комунальній власності Обухівської міської ради на здійснення закупівель товарів, робіт, послуг у січні 2018 року без застосування с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истеми електронних закупівель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“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ProZоrro“</w:t>
      </w:r>
      <w:proofErr w:type="spellEnd"/>
    </w:p>
    <w:p w:rsidR="00834744" w:rsidRDefault="00834744" w:rsidP="00834744">
      <w:pPr>
        <w:pStyle w:val="1"/>
        <w:tabs>
          <w:tab w:val="left" w:pos="9639"/>
        </w:tabs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           Відповідно до під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пункту 1 пункту а частини першої статті 31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Закону України «Про місцеве самоврядування в Україні»,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керуючись пунктом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2.3.25.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Положення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здійснення закупівель товарів, робіт та  послуг виконавчими органами, комунальними закладами, установами та підприємствами Обухівської міської ради у системі електронних державних закупівель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“ProZorro“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(надалі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–Положення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), затвердженого рішенням Обухівської міської ради  від 26.05.2016 року № 175-10-УІІ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“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 участь у пілотному проекті щодо впровадження у місті Обухові  процедури електронних закупівель товарів, робіт та послуг  “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Pro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en-US"/>
        </w:rPr>
        <w:t>Z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orro”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(з наступними змінами)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з метою забезпечення: безперешкодного початку бюджетного року; фінансування виконання всіх затверджених міською радою комплексних та цільових бюджетних програм у січні 2018 року; функціонування всіх міських закладів освіти, культури, охорони здоров</w:t>
      </w:r>
      <w:r w:rsidRPr="002E3FF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я та об’єктів фізичної культури і спорту,  </w:t>
      </w:r>
    </w:p>
    <w:p w:rsidR="00834744" w:rsidRDefault="00834744" w:rsidP="008347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 ОБУХІВСЬКОЇ МІСЬКОЇ РАДИ</w:t>
      </w:r>
    </w:p>
    <w:p w:rsidR="00834744" w:rsidRDefault="00834744" w:rsidP="00EC17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ВИРІШИВ:</w:t>
      </w:r>
    </w:p>
    <w:p w:rsidR="00834744" w:rsidRDefault="00834744" w:rsidP="00EC1781">
      <w:pPr>
        <w:pStyle w:val="1"/>
        <w:tabs>
          <w:tab w:val="left" w:pos="9639"/>
        </w:tabs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1.</w:t>
      </w:r>
      <w:r w:rsidR="003F3A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Надати дозвіл головним розпорядникам коштів міського бюджету Обухівської міської ради та підприємствам, установам і організаціям, що перебувають у комунальній власності Обухівської міської ради, на здійснення закупівель товарів, робіт, послуг у січні 2018 року у межах вартості, що встановлена Законом України «Про публічні закупівлі», без застосування с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истеми електронних закупівель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“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ProZоrro“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з оприлюдненням договорів та звіту в систему .</w:t>
      </w:r>
    </w:p>
    <w:p w:rsidR="00834744" w:rsidRDefault="00834744" w:rsidP="00834744">
      <w:pPr>
        <w:tabs>
          <w:tab w:val="left" w:pos="-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3F3AD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Контроль за виконанням даного рішення покладається на  першого заступника міського голови  Верещака А.М.</w:t>
      </w:r>
    </w:p>
    <w:p w:rsidR="00834744" w:rsidRPr="00834744" w:rsidRDefault="00834744" w:rsidP="00834744">
      <w:pPr>
        <w:spacing w:before="100" w:beforeAutospacing="1" w:after="100" w:afterAutospacing="1"/>
        <w:jc w:val="both"/>
        <w:rPr>
          <w:b/>
        </w:rPr>
      </w:pPr>
      <w:r w:rsidRPr="00834744">
        <w:rPr>
          <w:rStyle w:val="afa"/>
          <w:b w:val="0"/>
          <w:color w:val="000000"/>
          <w:sz w:val="28"/>
          <w:szCs w:val="28"/>
        </w:rPr>
        <w:t xml:space="preserve">Міський голова                    </w:t>
      </w:r>
      <w:r w:rsidR="003F3AD3">
        <w:rPr>
          <w:rStyle w:val="afa"/>
          <w:b w:val="0"/>
          <w:color w:val="000000"/>
          <w:sz w:val="28"/>
          <w:szCs w:val="28"/>
        </w:rPr>
        <w:t xml:space="preserve">             (підпис) </w:t>
      </w:r>
      <w:r w:rsidRPr="00834744">
        <w:rPr>
          <w:rStyle w:val="afa"/>
          <w:b w:val="0"/>
          <w:color w:val="000000"/>
          <w:sz w:val="28"/>
          <w:szCs w:val="28"/>
        </w:rPr>
        <w:t xml:space="preserve">                     О.М.Левченко</w:t>
      </w:r>
    </w:p>
    <w:p w:rsidR="00834744" w:rsidRDefault="00834744" w:rsidP="00834744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4744" w:rsidRDefault="00834744" w:rsidP="00834744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Пушенко</w:t>
      </w:r>
      <w:proofErr w:type="spellEnd"/>
      <w:r>
        <w:t xml:space="preserve"> Н.В.</w:t>
      </w:r>
    </w:p>
    <w:p w:rsidR="00834744" w:rsidRDefault="00834744" w:rsidP="00326B72">
      <w:pPr>
        <w:pStyle w:val="a3"/>
        <w:jc w:val="both"/>
        <w:rPr>
          <w:b w:val="0"/>
          <w:sz w:val="20"/>
        </w:rPr>
      </w:pPr>
    </w:p>
    <w:p w:rsidR="00BB08AA" w:rsidRDefault="00BB08AA" w:rsidP="00BB08AA">
      <w:pPr>
        <w:overflowPunct w:val="0"/>
        <w:autoSpaceDE w:val="0"/>
        <w:autoSpaceDN w:val="0"/>
        <w:adjustRightInd w:val="0"/>
        <w:ind w:left="3540" w:right="333" w:firstLine="708"/>
        <w:rPr>
          <w:b/>
          <w:bCs/>
        </w:rPr>
      </w:pPr>
      <w:r w:rsidRPr="00F96126">
        <w:rPr>
          <w:b/>
          <w:bCs/>
        </w:rPr>
        <w:object w:dxaOrig="694" w:dyaOrig="1051">
          <v:shape id="_x0000_i1025" type="#_x0000_t75" style="width:39.9pt;height:47.75pt" o:ole="">
            <v:imagedata r:id="rId17" o:title=""/>
          </v:shape>
          <o:OLEObject Type="Embed" ProgID="MS_ClipArt_Gallery.5" ShapeID="_x0000_i1025" DrawAspect="Content" ObjectID="_1577002972" r:id="rId18"/>
        </w:object>
      </w:r>
    </w:p>
    <w:p w:rsidR="00BB08AA" w:rsidRDefault="00BB08AA" w:rsidP="00BB08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05"/>
        </w:tabs>
        <w:overflowPunct w:val="0"/>
        <w:autoSpaceDE w:val="0"/>
        <w:autoSpaceDN w:val="0"/>
        <w:adjustRightInd w:val="0"/>
        <w:ind w:left="3540" w:right="333" w:firstLine="708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 xml:space="preserve"> </w:t>
      </w:r>
    </w:p>
    <w:p w:rsidR="00BB08AA" w:rsidRDefault="00BB08AA" w:rsidP="00BB08AA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ОБУХІВСЬКА МІСЬКА РАДА</w:t>
      </w:r>
    </w:p>
    <w:p w:rsidR="00BB08AA" w:rsidRDefault="00BB08AA" w:rsidP="00BB08AA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КИЇВСЬКОЇ ОБЛАСТІ</w:t>
      </w:r>
    </w:p>
    <w:p w:rsidR="00BB08AA" w:rsidRDefault="00BB08AA" w:rsidP="00BB08AA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ВИКОНАВЧИЙ КОМІТЕТ</w:t>
      </w:r>
    </w:p>
    <w:p w:rsidR="00BB08AA" w:rsidRDefault="00BB08AA" w:rsidP="00BB08AA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  <w:r w:rsidR="003F3AD3">
        <w:rPr>
          <w:b/>
          <w:bCs/>
          <w:sz w:val="28"/>
          <w:szCs w:val="28"/>
        </w:rPr>
        <w:t xml:space="preserve"> №09</w:t>
      </w:r>
      <w:r>
        <w:rPr>
          <w:b/>
          <w:bCs/>
          <w:sz w:val="28"/>
          <w:szCs w:val="28"/>
        </w:rPr>
        <w:t xml:space="preserve">  </w:t>
      </w:r>
    </w:p>
    <w:p w:rsidR="00BB08AA" w:rsidRDefault="00BB08AA" w:rsidP="00BB08AA">
      <w:pPr>
        <w:overflowPunct w:val="0"/>
        <w:autoSpaceDE w:val="0"/>
        <w:autoSpaceDN w:val="0"/>
        <w:adjustRightInd w:val="0"/>
        <w:rPr>
          <w:b/>
          <w:bCs/>
        </w:rPr>
      </w:pPr>
    </w:p>
    <w:p w:rsidR="00BB08AA" w:rsidRPr="008E0EC3" w:rsidRDefault="00BB08AA" w:rsidP="00BB08AA">
      <w:pPr>
        <w:rPr>
          <w:sz w:val="28"/>
          <w:szCs w:val="28"/>
        </w:rPr>
      </w:pPr>
      <w:r w:rsidRPr="008E0EC3">
        <w:rPr>
          <w:sz w:val="28"/>
          <w:szCs w:val="28"/>
        </w:rPr>
        <w:t xml:space="preserve">від </w:t>
      </w:r>
      <w:r>
        <w:rPr>
          <w:sz w:val="28"/>
          <w:szCs w:val="28"/>
        </w:rPr>
        <w:t>0</w:t>
      </w:r>
      <w:r w:rsidRPr="008E0EC3">
        <w:rPr>
          <w:sz w:val="28"/>
          <w:szCs w:val="28"/>
        </w:rPr>
        <w:t>4 січня 2018 року                                                                             м. Обухів</w:t>
      </w:r>
    </w:p>
    <w:p w:rsidR="00BB08AA" w:rsidRDefault="00BB08AA" w:rsidP="00BB08AA">
      <w:pPr>
        <w:jc w:val="both"/>
        <w:rPr>
          <w:sz w:val="28"/>
          <w:szCs w:val="28"/>
        </w:rPr>
      </w:pPr>
    </w:p>
    <w:p w:rsidR="00BB08AA" w:rsidRDefault="00BB08AA" w:rsidP="00BB08AA">
      <w:pPr>
        <w:jc w:val="both"/>
      </w:pPr>
      <w:r>
        <w:rPr>
          <w:sz w:val="28"/>
          <w:szCs w:val="28"/>
        </w:rPr>
        <w:t>Про умови оплати праці головного лікаря Комунального закладу Обухівської міської ради «Обухівський міський центр первинної медико-санітарної допомоги» у 2018 році</w:t>
      </w:r>
    </w:p>
    <w:p w:rsidR="00BB08AA" w:rsidRDefault="00BB08AA" w:rsidP="00BB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</w:rPr>
      </w:pPr>
    </w:p>
    <w:p w:rsidR="00BB08AA" w:rsidRDefault="00BB08AA" w:rsidP="00BB08A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Відповідно до статті 32 Закону України „Про місцеве самоврядування в Україні”,  наказу Міністерства праці та соціальної політики України, Міністерства охорони здоров’я від 05.10.2005 року  № 308 /519 «Про упорядкування умов оплати праці працівників закладів охорони здоров’я та установ соціального захисту населення» ( з наступними змінами), з метою визначення розміру оплати праці керівника комунального закладу охорони здоров’я у контракті та забезпечення належного рівня організації його роботи</w:t>
      </w:r>
    </w:p>
    <w:p w:rsidR="00BB08AA" w:rsidRDefault="00BB08AA" w:rsidP="00BB08AA">
      <w:pPr>
        <w:rPr>
          <w:b/>
          <w:sz w:val="28"/>
          <w:szCs w:val="28"/>
        </w:rPr>
      </w:pPr>
    </w:p>
    <w:p w:rsidR="00BB08AA" w:rsidRDefault="00BB08AA" w:rsidP="00BB08A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 ОБУХІВСЬКОЇ  МІСЬКОЇ РАДИ</w:t>
      </w:r>
    </w:p>
    <w:p w:rsidR="00BB08AA" w:rsidRDefault="00BB08AA" w:rsidP="00BB08A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В  :</w:t>
      </w:r>
    </w:p>
    <w:p w:rsidR="00BB08AA" w:rsidRDefault="00BB08AA" w:rsidP="00BB08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BB08AA" w:rsidRPr="003F3AD3" w:rsidRDefault="00BB08AA" w:rsidP="003F3AD3">
      <w:pPr>
        <w:pStyle w:val="ae"/>
        <w:numPr>
          <w:ilvl w:val="0"/>
          <w:numId w:val="18"/>
        </w:numPr>
        <w:jc w:val="both"/>
        <w:rPr>
          <w:sz w:val="28"/>
          <w:szCs w:val="28"/>
        </w:rPr>
      </w:pPr>
      <w:r w:rsidRPr="003F3AD3">
        <w:rPr>
          <w:color w:val="000000"/>
          <w:sz w:val="28"/>
          <w:szCs w:val="28"/>
        </w:rPr>
        <w:t xml:space="preserve">Установити головному лікарю </w:t>
      </w:r>
      <w:r w:rsidRPr="003F3AD3">
        <w:rPr>
          <w:sz w:val="28"/>
          <w:szCs w:val="28"/>
        </w:rPr>
        <w:t xml:space="preserve">Комунального закладу Обухівської міської ради «Обухівський міський центр первинної медико-санітарної допомоги» </w:t>
      </w:r>
    </w:p>
    <w:p w:rsidR="00BB08AA" w:rsidRDefault="00BB08AA" w:rsidP="00BB08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надалі-</w:t>
      </w:r>
      <w:proofErr w:type="spellEnd"/>
      <w:r>
        <w:rPr>
          <w:sz w:val="28"/>
          <w:szCs w:val="28"/>
        </w:rPr>
        <w:t xml:space="preserve">  Центр) </w:t>
      </w:r>
      <w:proofErr w:type="spellStart"/>
      <w:r>
        <w:rPr>
          <w:sz w:val="28"/>
          <w:szCs w:val="28"/>
        </w:rPr>
        <w:t>Фетисенко</w:t>
      </w:r>
      <w:proofErr w:type="spellEnd"/>
      <w:r>
        <w:rPr>
          <w:sz w:val="28"/>
          <w:szCs w:val="28"/>
        </w:rPr>
        <w:t xml:space="preserve"> Оксані Олегівні надбавку у розмірі 50 відсотків посадового окладу, з урахуванням підвищення посадового окладу за наявність І кваліфікаційної категорії, за складність та напруженість у роботі, щомісячно на 2018 рік.</w:t>
      </w:r>
      <w:r>
        <w:rPr>
          <w:color w:val="000000"/>
          <w:sz w:val="28"/>
          <w:szCs w:val="28"/>
        </w:rPr>
        <w:t xml:space="preserve">       </w:t>
      </w:r>
    </w:p>
    <w:p w:rsidR="00BB08AA" w:rsidRDefault="00BB08AA" w:rsidP="00BB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</w:t>
      </w:r>
      <w:r w:rsidR="003F3A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Надати дозвіл на преміювання головного лікаря Центру  </w:t>
      </w:r>
      <w:proofErr w:type="spellStart"/>
      <w:r>
        <w:rPr>
          <w:color w:val="000000"/>
          <w:sz w:val="28"/>
          <w:szCs w:val="28"/>
        </w:rPr>
        <w:t>Фетисенко</w:t>
      </w:r>
      <w:proofErr w:type="spellEnd"/>
      <w:r>
        <w:rPr>
          <w:color w:val="000000"/>
          <w:sz w:val="28"/>
          <w:szCs w:val="28"/>
        </w:rPr>
        <w:t xml:space="preserve"> О.О.: щомісячно  у розмірі 50 відсотків посадового окладу, з урахуванням установлених законодавством та органом управління надбавок та доплат; до Дня медичного працівника</w:t>
      </w:r>
      <w:r>
        <w:rPr>
          <w:sz w:val="28"/>
          <w:szCs w:val="28"/>
        </w:rPr>
        <w:t xml:space="preserve"> у розмірі посадового окладу;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 межах</w:t>
      </w:r>
      <w:r>
        <w:rPr>
          <w:color w:val="000000"/>
          <w:sz w:val="28"/>
          <w:szCs w:val="28"/>
        </w:rPr>
        <w:t xml:space="preserve"> фонду оплати праці, що затверджений Обухівською міською радою для комунального закладу охорони здоров</w:t>
      </w:r>
      <w:r>
        <w:rPr>
          <w:color w:val="000000"/>
          <w:sz w:val="28"/>
          <w:szCs w:val="28"/>
          <w:lang w:val="ru-RU"/>
        </w:rPr>
        <w:t>’</w:t>
      </w:r>
      <w:r>
        <w:rPr>
          <w:color w:val="000000"/>
          <w:sz w:val="28"/>
          <w:szCs w:val="28"/>
        </w:rPr>
        <w:t>я на 2018 рік.</w:t>
      </w:r>
    </w:p>
    <w:p w:rsidR="00BB08AA" w:rsidRDefault="00BB08AA" w:rsidP="00BB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3. Контроль за виконанням даного рішення покладається на заступника міського голови Шевченко А.В.     </w:t>
      </w:r>
    </w:p>
    <w:p w:rsidR="00BB08AA" w:rsidRDefault="00BB08AA" w:rsidP="00BB08AA">
      <w:pPr>
        <w:rPr>
          <w:b/>
          <w:sz w:val="28"/>
          <w:szCs w:val="28"/>
        </w:rPr>
      </w:pPr>
    </w:p>
    <w:p w:rsidR="00BB08AA" w:rsidRPr="008E0EC3" w:rsidRDefault="00BB08AA" w:rsidP="00BB08AA">
      <w:r w:rsidRPr="008E0EC3">
        <w:rPr>
          <w:sz w:val="28"/>
          <w:szCs w:val="28"/>
        </w:rPr>
        <w:t xml:space="preserve">Міський голова                               </w:t>
      </w:r>
      <w:r w:rsidR="003F3AD3">
        <w:rPr>
          <w:sz w:val="28"/>
          <w:szCs w:val="28"/>
        </w:rPr>
        <w:t xml:space="preserve"> (підпис)      </w:t>
      </w:r>
      <w:r w:rsidRPr="008E0EC3">
        <w:rPr>
          <w:sz w:val="28"/>
          <w:szCs w:val="28"/>
        </w:rPr>
        <w:t xml:space="preserve">                  О.М. Левченко</w:t>
      </w:r>
    </w:p>
    <w:p w:rsidR="00BB08AA" w:rsidRDefault="00BB08AA" w:rsidP="00BB08AA"/>
    <w:p w:rsidR="00BB08AA" w:rsidRDefault="00BB08AA" w:rsidP="00BB08AA">
      <w:r>
        <w:t xml:space="preserve"> Пушенко Н.В.</w:t>
      </w:r>
    </w:p>
    <w:p w:rsidR="000C3C57" w:rsidRDefault="002367AC" w:rsidP="000C3C57">
      <w:pPr>
        <w:pStyle w:val="5"/>
        <w:rPr>
          <w:sz w:val="23"/>
          <w:szCs w:val="23"/>
        </w:rPr>
      </w:pPr>
      <w:r w:rsidRPr="002367AC">
        <w:rPr>
          <w:sz w:val="22"/>
        </w:rPr>
        <w:lastRenderedPageBreak/>
        <w:pict>
          <v:shape id="_x0000_s1112" type="#_x0000_t75" style="position:absolute;margin-left:189pt;margin-top:-45pt;width:34pt;height:50.8pt;flip:x;z-index:251776000">
            <v:imagedata r:id="rId13" o:title=""/>
            <w10:wrap type="topAndBottom" anchorx="page"/>
          </v:shape>
          <o:OLEObject Type="Embed" ProgID="MS_ClipArt_Gallery" ShapeID="_x0000_s1112" DrawAspect="Content" ObjectID="_1577002976" r:id="rId19"/>
        </w:pict>
      </w:r>
    </w:p>
    <w:p w:rsidR="000C3C57" w:rsidRDefault="000C3C57" w:rsidP="000C3C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ОБУХІВСЬКА МІСЬКА РАДА</w:t>
      </w:r>
    </w:p>
    <w:p w:rsidR="000C3C57" w:rsidRDefault="000C3C57" w:rsidP="000C3C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КИЇВСЬКОЇ ОБЛАСТІ</w:t>
      </w:r>
    </w:p>
    <w:p w:rsidR="000C3C57" w:rsidRDefault="000C3C57" w:rsidP="000C3C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ВИКОНАВЧИЙ КОМІТЕТ</w:t>
      </w:r>
    </w:p>
    <w:p w:rsidR="000C3C57" w:rsidRDefault="000C3C57" w:rsidP="000C3C57">
      <w:pPr>
        <w:jc w:val="center"/>
        <w:rPr>
          <w:b/>
          <w:sz w:val="28"/>
          <w:szCs w:val="28"/>
        </w:rPr>
      </w:pPr>
    </w:p>
    <w:p w:rsidR="000C3C57" w:rsidRPr="00E75C29" w:rsidRDefault="000C3C57" w:rsidP="000C3C5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 №</w:t>
      </w:r>
      <w:r w:rsidR="003F3AD3" w:rsidRPr="003F3AD3">
        <w:rPr>
          <w:b/>
          <w:sz w:val="28"/>
          <w:szCs w:val="28"/>
        </w:rPr>
        <w:t>10</w:t>
      </w:r>
    </w:p>
    <w:p w:rsidR="000C3C57" w:rsidRDefault="000C3C57" w:rsidP="000C3C57">
      <w:pPr>
        <w:jc w:val="center"/>
        <w:rPr>
          <w:b/>
          <w:sz w:val="28"/>
          <w:szCs w:val="28"/>
        </w:rPr>
      </w:pPr>
    </w:p>
    <w:p w:rsidR="000C3C57" w:rsidRDefault="000C3C57" w:rsidP="000C3C57">
      <w:pPr>
        <w:rPr>
          <w:sz w:val="28"/>
          <w:szCs w:val="28"/>
        </w:rPr>
      </w:pPr>
      <w:r>
        <w:rPr>
          <w:sz w:val="28"/>
          <w:szCs w:val="28"/>
        </w:rPr>
        <w:t>Від  04  січня 2017 року                                                                місто Обухів</w:t>
      </w:r>
    </w:p>
    <w:p w:rsidR="000C3C57" w:rsidRDefault="000C3C57" w:rsidP="000C3C57">
      <w:pPr>
        <w:pStyle w:val="af"/>
        <w:rPr>
          <w:szCs w:val="28"/>
        </w:rPr>
      </w:pPr>
    </w:p>
    <w:p w:rsidR="000C3C57" w:rsidRDefault="000C3C57" w:rsidP="000C3C57">
      <w:pPr>
        <w:rPr>
          <w:sz w:val="28"/>
          <w:szCs w:val="28"/>
        </w:rPr>
      </w:pPr>
      <w:r w:rsidRPr="0062605F">
        <w:t xml:space="preserve"> </w:t>
      </w:r>
      <w:r w:rsidRPr="0062605F">
        <w:rPr>
          <w:sz w:val="28"/>
          <w:szCs w:val="28"/>
        </w:rPr>
        <w:t xml:space="preserve">Про використання особистого автомобільного </w:t>
      </w:r>
    </w:p>
    <w:p w:rsidR="000C3C57" w:rsidRPr="0062605F" w:rsidRDefault="000C3C57" w:rsidP="000C3C57">
      <w:pPr>
        <w:rPr>
          <w:sz w:val="28"/>
          <w:szCs w:val="28"/>
        </w:rPr>
      </w:pPr>
      <w:r w:rsidRPr="0062605F">
        <w:rPr>
          <w:sz w:val="28"/>
          <w:szCs w:val="28"/>
        </w:rPr>
        <w:t>транспорту для вирішення службових питань</w:t>
      </w:r>
    </w:p>
    <w:p w:rsidR="000C3C57" w:rsidRPr="00A44053" w:rsidRDefault="000C3C57" w:rsidP="000C3C57">
      <w:pPr>
        <w:rPr>
          <w:b/>
          <w:sz w:val="28"/>
          <w:szCs w:val="28"/>
        </w:rPr>
      </w:pPr>
      <w:r w:rsidRPr="00A44053">
        <w:rPr>
          <w:b/>
          <w:sz w:val="28"/>
          <w:szCs w:val="28"/>
        </w:rPr>
        <w:t xml:space="preserve">  </w:t>
      </w:r>
    </w:p>
    <w:p w:rsidR="000C3C57" w:rsidRDefault="000C3C57" w:rsidP="000C3C57">
      <w:pPr>
        <w:jc w:val="both"/>
        <w:rPr>
          <w:sz w:val="28"/>
          <w:szCs w:val="28"/>
        </w:rPr>
      </w:pPr>
      <w:r w:rsidRPr="00A44053">
        <w:rPr>
          <w:sz w:val="28"/>
          <w:szCs w:val="28"/>
        </w:rPr>
        <w:t xml:space="preserve">    </w:t>
      </w:r>
      <w:r>
        <w:rPr>
          <w:sz w:val="28"/>
          <w:szCs w:val="28"/>
        </w:rPr>
        <w:t>Відповідно до</w:t>
      </w:r>
      <w:r w:rsidRPr="00A44053">
        <w:rPr>
          <w:sz w:val="28"/>
          <w:szCs w:val="28"/>
        </w:rPr>
        <w:t xml:space="preserve"> статт</w:t>
      </w:r>
      <w:r>
        <w:rPr>
          <w:sz w:val="28"/>
          <w:szCs w:val="28"/>
        </w:rPr>
        <w:t>і</w:t>
      </w:r>
      <w:r w:rsidRPr="00A44053">
        <w:rPr>
          <w:sz w:val="28"/>
          <w:szCs w:val="28"/>
        </w:rPr>
        <w:t xml:space="preserve"> 42 Закону України «Про місцеве самоврядування в Україні»</w:t>
      </w:r>
      <w:r>
        <w:rPr>
          <w:sz w:val="28"/>
          <w:szCs w:val="28"/>
        </w:rPr>
        <w:t>,</w:t>
      </w:r>
      <w:r w:rsidRPr="00A440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постанови Кабінету Міністрів України від 11.10.2016 року №710 «Про ефективне використання державних коштів» ( з наступними змінами), у </w:t>
      </w:r>
      <w:r w:rsidRPr="00A44053">
        <w:rPr>
          <w:sz w:val="28"/>
          <w:szCs w:val="28"/>
        </w:rPr>
        <w:t xml:space="preserve"> зв’язку з подан</w:t>
      </w:r>
      <w:r>
        <w:rPr>
          <w:sz w:val="28"/>
          <w:szCs w:val="28"/>
        </w:rPr>
        <w:t>ими</w:t>
      </w:r>
      <w:r w:rsidRPr="00A44053">
        <w:rPr>
          <w:sz w:val="28"/>
          <w:szCs w:val="28"/>
        </w:rPr>
        <w:t xml:space="preserve"> заяв</w:t>
      </w:r>
      <w:r>
        <w:rPr>
          <w:sz w:val="28"/>
          <w:szCs w:val="28"/>
        </w:rPr>
        <w:t>ами</w:t>
      </w:r>
      <w:r w:rsidRPr="00F26091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>Обухівського міського голови Левченка Олександра Миколайовича</w:t>
      </w:r>
      <w:r>
        <w:rPr>
          <w:sz w:val="28"/>
          <w:szCs w:val="28"/>
        </w:rPr>
        <w:t>,</w:t>
      </w:r>
      <w:r w:rsidRPr="00A440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першого заступника </w:t>
      </w:r>
      <w:r w:rsidRPr="00A44053">
        <w:rPr>
          <w:sz w:val="28"/>
          <w:szCs w:val="28"/>
        </w:rPr>
        <w:t xml:space="preserve">міського голови </w:t>
      </w:r>
      <w:r>
        <w:rPr>
          <w:sz w:val="28"/>
          <w:szCs w:val="28"/>
        </w:rPr>
        <w:t xml:space="preserve"> Верещака Анатолія </w:t>
      </w:r>
      <w:r w:rsidRPr="00A44053">
        <w:rPr>
          <w:sz w:val="28"/>
          <w:szCs w:val="28"/>
        </w:rPr>
        <w:t xml:space="preserve"> Миколайовича</w:t>
      </w:r>
      <w:r>
        <w:rPr>
          <w:sz w:val="28"/>
          <w:szCs w:val="28"/>
        </w:rPr>
        <w:t>,</w:t>
      </w:r>
      <w:r w:rsidRPr="00C25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заступника </w:t>
      </w:r>
      <w:r w:rsidRPr="00A44053">
        <w:rPr>
          <w:sz w:val="28"/>
          <w:szCs w:val="28"/>
        </w:rPr>
        <w:t xml:space="preserve">міського голови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Цельори</w:t>
      </w:r>
      <w:proofErr w:type="spellEnd"/>
      <w:r>
        <w:rPr>
          <w:sz w:val="28"/>
          <w:szCs w:val="28"/>
        </w:rPr>
        <w:t xml:space="preserve">  Володимира  Васильовича, заступника міського голови, керуючого справами виконкому Рогози Віктора Івановича, секретаря ради </w:t>
      </w:r>
      <w:proofErr w:type="spellStart"/>
      <w:r>
        <w:rPr>
          <w:sz w:val="28"/>
          <w:szCs w:val="28"/>
        </w:rPr>
        <w:t>Клочка</w:t>
      </w:r>
      <w:proofErr w:type="spellEnd"/>
      <w:r>
        <w:rPr>
          <w:sz w:val="28"/>
          <w:szCs w:val="28"/>
        </w:rPr>
        <w:t xml:space="preserve"> Сергія Миколайовича, начальника відділу капітального будівництва Вяхірєва Максима Олеговича, начальника відділу з питань благоустрою </w:t>
      </w:r>
      <w:proofErr w:type="spellStart"/>
      <w:r>
        <w:rPr>
          <w:sz w:val="28"/>
          <w:szCs w:val="28"/>
        </w:rPr>
        <w:t>Кулініч</w:t>
      </w:r>
      <w:proofErr w:type="spellEnd"/>
      <w:r>
        <w:rPr>
          <w:sz w:val="28"/>
          <w:szCs w:val="28"/>
        </w:rPr>
        <w:t xml:space="preserve"> Ірини Вікторівни, начальника відділу з питань державно-будівельного контролю </w:t>
      </w:r>
      <w:proofErr w:type="spellStart"/>
      <w:r>
        <w:rPr>
          <w:sz w:val="28"/>
          <w:szCs w:val="28"/>
        </w:rPr>
        <w:t>Літвінцова</w:t>
      </w:r>
      <w:proofErr w:type="spellEnd"/>
      <w:r>
        <w:rPr>
          <w:sz w:val="28"/>
          <w:szCs w:val="28"/>
        </w:rPr>
        <w:t xml:space="preserve"> Сергія Олександровича щодо </w:t>
      </w:r>
      <w:r w:rsidRPr="00A44053">
        <w:rPr>
          <w:sz w:val="28"/>
          <w:szCs w:val="28"/>
        </w:rPr>
        <w:t>використання особист</w:t>
      </w:r>
      <w:r>
        <w:rPr>
          <w:sz w:val="28"/>
          <w:szCs w:val="28"/>
        </w:rPr>
        <w:t>их</w:t>
      </w:r>
      <w:r w:rsidRPr="00A44053">
        <w:rPr>
          <w:sz w:val="28"/>
          <w:szCs w:val="28"/>
        </w:rPr>
        <w:t xml:space="preserve"> транспортн</w:t>
      </w:r>
      <w:r>
        <w:rPr>
          <w:sz w:val="28"/>
          <w:szCs w:val="28"/>
        </w:rPr>
        <w:t>их</w:t>
      </w:r>
      <w:r w:rsidRPr="00A44053">
        <w:rPr>
          <w:sz w:val="28"/>
          <w:szCs w:val="28"/>
        </w:rPr>
        <w:t xml:space="preserve"> засоб</w:t>
      </w:r>
      <w:r>
        <w:rPr>
          <w:sz w:val="28"/>
          <w:szCs w:val="28"/>
        </w:rPr>
        <w:t>ів</w:t>
      </w:r>
      <w:r w:rsidRPr="007113AB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>для вирішення службових питань виконавчого комітету Обухівської міської ради</w:t>
      </w:r>
      <w:r>
        <w:rPr>
          <w:sz w:val="28"/>
          <w:szCs w:val="28"/>
        </w:rPr>
        <w:t>,</w:t>
      </w:r>
      <w:r w:rsidRPr="00A44053">
        <w:rPr>
          <w:sz w:val="28"/>
          <w:szCs w:val="28"/>
        </w:rPr>
        <w:t xml:space="preserve"> з метою раціонального використання робочого часу для виконання своїх повноважень </w:t>
      </w:r>
    </w:p>
    <w:p w:rsidR="005A53F8" w:rsidRDefault="005A53F8" w:rsidP="000C3C57">
      <w:pPr>
        <w:jc w:val="both"/>
        <w:rPr>
          <w:sz w:val="28"/>
          <w:szCs w:val="28"/>
        </w:rPr>
      </w:pPr>
    </w:p>
    <w:p w:rsidR="000C3C57" w:rsidRPr="007D2BCF" w:rsidRDefault="000C3C57" w:rsidP="000C3C57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sz w:val="28"/>
          <w:szCs w:val="28"/>
        </w:rPr>
        <w:t>ВИКОНАВЧИЙ КОМІТЕТ ОБУХІВСЬКОЇ МІСЬКОЇ РАДИ</w:t>
      </w:r>
    </w:p>
    <w:p w:rsidR="000C3C57" w:rsidRPr="007D2BCF" w:rsidRDefault="000C3C57" w:rsidP="000C3C57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D2BCF">
        <w:rPr>
          <w:rFonts w:ascii="Times New Roman CYR" w:hAnsi="Times New Roman CYR" w:cs="Times New Roman CYR"/>
          <w:b/>
          <w:sz w:val="28"/>
          <w:szCs w:val="28"/>
        </w:rPr>
        <w:t>В И Р І Ш И В:</w:t>
      </w:r>
    </w:p>
    <w:p w:rsidR="000C3C57" w:rsidRPr="00A44053" w:rsidRDefault="000C3C57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44053">
        <w:rPr>
          <w:sz w:val="28"/>
          <w:szCs w:val="28"/>
        </w:rPr>
        <w:t>Надати дозвіл на використання особистого автомобіля місько</w:t>
      </w:r>
      <w:r>
        <w:rPr>
          <w:sz w:val="28"/>
          <w:szCs w:val="28"/>
        </w:rPr>
        <w:t>му</w:t>
      </w:r>
      <w:r w:rsidRPr="00A44053">
        <w:rPr>
          <w:sz w:val="28"/>
          <w:szCs w:val="28"/>
        </w:rPr>
        <w:t xml:space="preserve"> голов</w:t>
      </w:r>
      <w:r>
        <w:rPr>
          <w:sz w:val="28"/>
          <w:szCs w:val="28"/>
        </w:rPr>
        <w:t>і</w:t>
      </w:r>
      <w:r w:rsidRPr="00A44053">
        <w:rPr>
          <w:sz w:val="28"/>
          <w:szCs w:val="28"/>
        </w:rPr>
        <w:t xml:space="preserve"> Левченк</w:t>
      </w:r>
      <w:r>
        <w:rPr>
          <w:sz w:val="28"/>
          <w:szCs w:val="28"/>
        </w:rPr>
        <w:t xml:space="preserve">у </w:t>
      </w:r>
      <w:r w:rsidRPr="00A44053">
        <w:rPr>
          <w:sz w:val="28"/>
          <w:szCs w:val="28"/>
        </w:rPr>
        <w:t xml:space="preserve"> Олександр</w:t>
      </w:r>
      <w:r>
        <w:rPr>
          <w:sz w:val="28"/>
          <w:szCs w:val="28"/>
        </w:rPr>
        <w:t>у</w:t>
      </w:r>
      <w:r w:rsidRPr="00A44053">
        <w:rPr>
          <w:sz w:val="28"/>
          <w:szCs w:val="28"/>
        </w:rPr>
        <w:t xml:space="preserve"> Миколайович</w:t>
      </w:r>
      <w:r>
        <w:rPr>
          <w:sz w:val="28"/>
          <w:szCs w:val="28"/>
        </w:rPr>
        <w:t>у</w:t>
      </w:r>
      <w:r w:rsidRPr="00A44053">
        <w:rPr>
          <w:sz w:val="28"/>
          <w:szCs w:val="28"/>
        </w:rPr>
        <w:t xml:space="preserve">  марки </w:t>
      </w:r>
      <w:r w:rsidRPr="00A44053">
        <w:rPr>
          <w:sz w:val="28"/>
          <w:szCs w:val="28"/>
          <w:lang w:val="en-US"/>
        </w:rPr>
        <w:t>TOYOTA</w:t>
      </w:r>
      <w:r>
        <w:rPr>
          <w:sz w:val="28"/>
          <w:szCs w:val="28"/>
        </w:rPr>
        <w:t xml:space="preserve"> LAND CRUISER</w:t>
      </w:r>
      <w:r w:rsidRPr="00A44053">
        <w:rPr>
          <w:sz w:val="28"/>
          <w:szCs w:val="28"/>
        </w:rPr>
        <w:t xml:space="preserve"> </w:t>
      </w:r>
      <w:r w:rsidRPr="00A44053">
        <w:rPr>
          <w:sz w:val="28"/>
          <w:szCs w:val="28"/>
          <w:lang w:val="en-US"/>
        </w:rPr>
        <w:t>PRADO</w:t>
      </w:r>
      <w:r w:rsidRPr="00CA4279">
        <w:rPr>
          <w:sz w:val="28"/>
          <w:szCs w:val="28"/>
        </w:rPr>
        <w:t xml:space="preserve"> 150</w:t>
      </w:r>
      <w:r w:rsidRPr="00A4405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>державний номер АІ</w:t>
      </w:r>
      <w:r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 xml:space="preserve"> 0016 </w:t>
      </w:r>
      <w:r>
        <w:rPr>
          <w:sz w:val="28"/>
          <w:szCs w:val="28"/>
        </w:rPr>
        <w:t xml:space="preserve"> </w:t>
      </w:r>
      <w:r w:rsidRPr="00A44053">
        <w:rPr>
          <w:sz w:val="28"/>
          <w:szCs w:val="28"/>
          <w:lang w:val="en-US"/>
        </w:rPr>
        <w:t>E</w:t>
      </w:r>
      <w:r w:rsidRPr="00A44053">
        <w:rPr>
          <w:sz w:val="28"/>
          <w:szCs w:val="28"/>
        </w:rPr>
        <w:t>Р  для вирішення службових питань виконавчого комітету Обухівської міської ради</w:t>
      </w:r>
      <w:r>
        <w:rPr>
          <w:sz w:val="28"/>
          <w:szCs w:val="28"/>
        </w:rPr>
        <w:t>.</w:t>
      </w:r>
    </w:p>
    <w:p w:rsidR="000C3C57" w:rsidRPr="00A44053" w:rsidRDefault="000C3C57" w:rsidP="000C3C57">
      <w:pPr>
        <w:jc w:val="both"/>
        <w:rPr>
          <w:sz w:val="28"/>
          <w:szCs w:val="28"/>
        </w:rPr>
      </w:pPr>
    </w:p>
    <w:p w:rsidR="000C3C57" w:rsidRDefault="003F3AD3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C3C57" w:rsidRPr="00A44053">
        <w:rPr>
          <w:sz w:val="28"/>
          <w:szCs w:val="28"/>
        </w:rPr>
        <w:t xml:space="preserve">Надати дозвіл на використання особистого автомобіля </w:t>
      </w:r>
      <w:r w:rsidR="000C3C57">
        <w:rPr>
          <w:sz w:val="28"/>
          <w:szCs w:val="28"/>
        </w:rPr>
        <w:t xml:space="preserve">першому заступнику </w:t>
      </w:r>
      <w:r w:rsidR="000C3C57" w:rsidRPr="00A44053">
        <w:rPr>
          <w:sz w:val="28"/>
          <w:szCs w:val="28"/>
        </w:rPr>
        <w:t xml:space="preserve">міського голови </w:t>
      </w:r>
      <w:r w:rsidR="000C3C57">
        <w:rPr>
          <w:sz w:val="28"/>
          <w:szCs w:val="28"/>
        </w:rPr>
        <w:t xml:space="preserve"> Верещаку Анатолію </w:t>
      </w:r>
      <w:r w:rsidR="000C3C57" w:rsidRPr="00A44053">
        <w:rPr>
          <w:sz w:val="28"/>
          <w:szCs w:val="28"/>
        </w:rPr>
        <w:t xml:space="preserve"> Миколайович</w:t>
      </w:r>
      <w:r w:rsidR="000C3C57">
        <w:rPr>
          <w:sz w:val="28"/>
          <w:szCs w:val="28"/>
        </w:rPr>
        <w:t>у</w:t>
      </w:r>
      <w:r w:rsidR="000C3C57" w:rsidRPr="00A44053">
        <w:rPr>
          <w:sz w:val="28"/>
          <w:szCs w:val="28"/>
        </w:rPr>
        <w:t xml:space="preserve">  марки </w:t>
      </w:r>
      <w:r w:rsidR="000C3C57">
        <w:rPr>
          <w:sz w:val="28"/>
          <w:szCs w:val="28"/>
          <w:lang w:val="en-US"/>
        </w:rPr>
        <w:t>Renault</w:t>
      </w:r>
      <w:r w:rsidR="000C3C57" w:rsidRPr="008F253E">
        <w:rPr>
          <w:sz w:val="28"/>
          <w:szCs w:val="28"/>
        </w:rPr>
        <w:t xml:space="preserve"> </w:t>
      </w:r>
      <w:r w:rsidR="000C3C57">
        <w:rPr>
          <w:sz w:val="28"/>
          <w:szCs w:val="28"/>
          <w:lang w:val="en-US"/>
        </w:rPr>
        <w:t>Megan</w:t>
      </w:r>
      <w:r w:rsidR="000C3C57">
        <w:rPr>
          <w:sz w:val="28"/>
          <w:szCs w:val="28"/>
        </w:rPr>
        <w:t xml:space="preserve">, </w:t>
      </w:r>
      <w:r w:rsidR="000C3C57" w:rsidRPr="00A44053">
        <w:rPr>
          <w:sz w:val="28"/>
          <w:szCs w:val="28"/>
        </w:rPr>
        <w:t xml:space="preserve"> державний номер АІ </w:t>
      </w:r>
      <w:r w:rsidR="000C3C57">
        <w:rPr>
          <w:sz w:val="28"/>
          <w:szCs w:val="28"/>
        </w:rPr>
        <w:t>3475</w:t>
      </w:r>
      <w:r w:rsidR="000C3C57" w:rsidRPr="00A44053">
        <w:rPr>
          <w:sz w:val="28"/>
          <w:szCs w:val="28"/>
        </w:rPr>
        <w:t xml:space="preserve"> </w:t>
      </w:r>
      <w:r w:rsidR="000C3C57">
        <w:rPr>
          <w:sz w:val="28"/>
          <w:szCs w:val="28"/>
        </w:rPr>
        <w:t>АО</w:t>
      </w:r>
      <w:r w:rsidR="000C3C57" w:rsidRPr="00A44053">
        <w:rPr>
          <w:sz w:val="28"/>
          <w:szCs w:val="28"/>
        </w:rPr>
        <w:t xml:space="preserve">  для вирішення службових питань виконавчого комітету Обухівської міської ради</w:t>
      </w:r>
      <w:r w:rsidR="000C3C57">
        <w:rPr>
          <w:sz w:val="28"/>
          <w:szCs w:val="28"/>
        </w:rPr>
        <w:t>.</w:t>
      </w:r>
    </w:p>
    <w:p w:rsidR="000C3C57" w:rsidRPr="00A44053" w:rsidRDefault="000C3C57" w:rsidP="000C3C57">
      <w:pPr>
        <w:jc w:val="both"/>
        <w:rPr>
          <w:sz w:val="28"/>
          <w:szCs w:val="28"/>
        </w:rPr>
      </w:pPr>
    </w:p>
    <w:p w:rsidR="000C3C57" w:rsidRDefault="000C3C57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44053">
        <w:rPr>
          <w:sz w:val="28"/>
          <w:szCs w:val="28"/>
        </w:rPr>
        <w:t xml:space="preserve">Надати дозвіл на використання  автомобіля </w:t>
      </w:r>
      <w:r>
        <w:rPr>
          <w:sz w:val="28"/>
          <w:szCs w:val="28"/>
        </w:rPr>
        <w:t xml:space="preserve"> заступнику </w:t>
      </w:r>
      <w:r w:rsidRPr="00A44053">
        <w:rPr>
          <w:sz w:val="28"/>
          <w:szCs w:val="28"/>
        </w:rPr>
        <w:t xml:space="preserve">міського голови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Цельорі</w:t>
      </w:r>
      <w:proofErr w:type="spellEnd"/>
      <w:r>
        <w:rPr>
          <w:sz w:val="28"/>
          <w:szCs w:val="28"/>
        </w:rPr>
        <w:t xml:space="preserve">  Володимиру Васильовичу,  яким він керує згідно з довіреністю №80865 від 15.02.2014р.</w:t>
      </w:r>
      <w:r w:rsidRPr="00A44053">
        <w:rPr>
          <w:sz w:val="28"/>
          <w:szCs w:val="28"/>
        </w:rPr>
        <w:t xml:space="preserve">  марки </w:t>
      </w:r>
      <w:r>
        <w:rPr>
          <w:sz w:val="28"/>
          <w:szCs w:val="28"/>
        </w:rPr>
        <w:t xml:space="preserve"> DAIHATSU,</w:t>
      </w:r>
      <w:r w:rsidRPr="00A44053">
        <w:rPr>
          <w:sz w:val="28"/>
          <w:szCs w:val="28"/>
        </w:rPr>
        <w:t xml:space="preserve"> </w:t>
      </w:r>
      <w:r w:rsidRPr="008F253E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 xml:space="preserve">державний номер АІ </w:t>
      </w:r>
      <w:r w:rsidRPr="008F253E">
        <w:rPr>
          <w:sz w:val="28"/>
          <w:szCs w:val="28"/>
        </w:rPr>
        <w:t xml:space="preserve"> 5075 </w:t>
      </w:r>
      <w:r w:rsidRPr="00A44053">
        <w:rPr>
          <w:sz w:val="28"/>
          <w:szCs w:val="28"/>
        </w:rPr>
        <w:t xml:space="preserve"> </w:t>
      </w:r>
      <w:r>
        <w:rPr>
          <w:sz w:val="28"/>
          <w:szCs w:val="28"/>
        </w:rPr>
        <w:t>ВІ</w:t>
      </w:r>
      <w:r w:rsidRPr="00A44053">
        <w:rPr>
          <w:sz w:val="28"/>
          <w:szCs w:val="28"/>
        </w:rPr>
        <w:t xml:space="preserve">  для вирішення службових питань виконавчого комітету Обухівської міської ради</w:t>
      </w:r>
      <w:r>
        <w:rPr>
          <w:sz w:val="28"/>
          <w:szCs w:val="28"/>
        </w:rPr>
        <w:t>.</w:t>
      </w:r>
    </w:p>
    <w:p w:rsidR="000C3C57" w:rsidRDefault="000C3C57" w:rsidP="000C3C57">
      <w:pPr>
        <w:jc w:val="both"/>
        <w:rPr>
          <w:sz w:val="28"/>
          <w:szCs w:val="28"/>
        </w:rPr>
      </w:pPr>
    </w:p>
    <w:p w:rsidR="000C3C57" w:rsidRDefault="000C3C57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44053">
        <w:rPr>
          <w:sz w:val="28"/>
          <w:szCs w:val="28"/>
        </w:rPr>
        <w:t xml:space="preserve">Надати дозвіл на використання особистого автомобіля </w:t>
      </w:r>
      <w:r>
        <w:rPr>
          <w:sz w:val="28"/>
          <w:szCs w:val="28"/>
        </w:rPr>
        <w:t xml:space="preserve"> заступнику міського голови, керуючому справами виконкому Рогозі  Віктору  Івановичу</w:t>
      </w:r>
      <w:r w:rsidRPr="00A44053">
        <w:rPr>
          <w:sz w:val="28"/>
          <w:szCs w:val="28"/>
        </w:rPr>
        <w:t xml:space="preserve">  марки </w:t>
      </w:r>
      <w:r>
        <w:rPr>
          <w:sz w:val="28"/>
          <w:szCs w:val="28"/>
        </w:rPr>
        <w:t xml:space="preserve"> ВАЗ 2115,</w:t>
      </w:r>
      <w:r w:rsidRPr="00A44053">
        <w:rPr>
          <w:sz w:val="28"/>
          <w:szCs w:val="28"/>
        </w:rPr>
        <w:t xml:space="preserve"> </w:t>
      </w:r>
      <w:r w:rsidRPr="008F253E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>державний номер А</w:t>
      </w:r>
      <w:r>
        <w:rPr>
          <w:sz w:val="28"/>
          <w:szCs w:val="28"/>
        </w:rPr>
        <w:t>І</w:t>
      </w:r>
      <w:r w:rsidRPr="00A44053">
        <w:rPr>
          <w:sz w:val="28"/>
          <w:szCs w:val="28"/>
        </w:rPr>
        <w:t xml:space="preserve"> </w:t>
      </w:r>
      <w:r w:rsidRPr="008F253E">
        <w:rPr>
          <w:sz w:val="28"/>
          <w:szCs w:val="28"/>
        </w:rPr>
        <w:t xml:space="preserve"> </w:t>
      </w:r>
      <w:r>
        <w:rPr>
          <w:sz w:val="28"/>
          <w:szCs w:val="28"/>
        </w:rPr>
        <w:t>53 23</w:t>
      </w:r>
      <w:r w:rsidRPr="008F253E">
        <w:rPr>
          <w:sz w:val="28"/>
          <w:szCs w:val="28"/>
        </w:rPr>
        <w:t xml:space="preserve"> </w:t>
      </w:r>
      <w:r>
        <w:rPr>
          <w:sz w:val="28"/>
          <w:szCs w:val="28"/>
        </w:rPr>
        <w:t>ВЕ</w:t>
      </w:r>
      <w:r w:rsidRPr="00A44053">
        <w:rPr>
          <w:sz w:val="28"/>
          <w:szCs w:val="28"/>
        </w:rPr>
        <w:t xml:space="preserve">  для вирішення службових питань виконавчого комітету Обухівської міської ради</w:t>
      </w:r>
    </w:p>
    <w:p w:rsidR="000C3C57" w:rsidRDefault="000C3C57" w:rsidP="000C3C57">
      <w:pPr>
        <w:jc w:val="both"/>
        <w:rPr>
          <w:sz w:val="28"/>
          <w:szCs w:val="28"/>
        </w:rPr>
      </w:pPr>
    </w:p>
    <w:p w:rsidR="000C3C57" w:rsidRPr="00A44053" w:rsidRDefault="000C3C57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44053">
        <w:rPr>
          <w:sz w:val="28"/>
          <w:szCs w:val="28"/>
        </w:rPr>
        <w:t xml:space="preserve">Надати дозвіл на використання особистого автомобіля </w:t>
      </w:r>
      <w:r>
        <w:rPr>
          <w:sz w:val="28"/>
          <w:szCs w:val="28"/>
        </w:rPr>
        <w:t xml:space="preserve"> секретарю  ради </w:t>
      </w:r>
      <w:proofErr w:type="spellStart"/>
      <w:r>
        <w:rPr>
          <w:sz w:val="28"/>
          <w:szCs w:val="28"/>
        </w:rPr>
        <w:t>Клочку</w:t>
      </w:r>
      <w:proofErr w:type="spellEnd"/>
      <w:r>
        <w:rPr>
          <w:sz w:val="28"/>
          <w:szCs w:val="28"/>
        </w:rPr>
        <w:t xml:space="preserve"> Сергію Миколайовичу</w:t>
      </w:r>
      <w:r w:rsidRPr="00A44053">
        <w:rPr>
          <w:sz w:val="28"/>
          <w:szCs w:val="28"/>
        </w:rPr>
        <w:t xml:space="preserve">  марки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GRAND</w:t>
      </w:r>
      <w:r w:rsidRPr="008F253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CHEROKEE</w:t>
      </w:r>
      <w:r>
        <w:rPr>
          <w:sz w:val="28"/>
          <w:szCs w:val="28"/>
        </w:rPr>
        <w:t>,</w:t>
      </w:r>
      <w:r w:rsidRPr="00A44053">
        <w:rPr>
          <w:sz w:val="28"/>
          <w:szCs w:val="28"/>
        </w:rPr>
        <w:t xml:space="preserve"> </w:t>
      </w:r>
      <w:r w:rsidRPr="008F253E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>державний номер А</w:t>
      </w:r>
      <w:r>
        <w:rPr>
          <w:sz w:val="28"/>
          <w:szCs w:val="28"/>
        </w:rPr>
        <w:t>А</w:t>
      </w:r>
      <w:r w:rsidRPr="00A44053">
        <w:rPr>
          <w:sz w:val="28"/>
          <w:szCs w:val="28"/>
        </w:rPr>
        <w:t xml:space="preserve"> </w:t>
      </w:r>
      <w:r w:rsidRPr="008F253E">
        <w:rPr>
          <w:sz w:val="28"/>
          <w:szCs w:val="28"/>
        </w:rPr>
        <w:t xml:space="preserve"> </w:t>
      </w:r>
      <w:r>
        <w:rPr>
          <w:sz w:val="28"/>
          <w:szCs w:val="28"/>
        </w:rPr>
        <w:t>8818</w:t>
      </w:r>
      <w:r w:rsidRPr="008F253E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 xml:space="preserve"> </w:t>
      </w:r>
      <w:r>
        <w:rPr>
          <w:sz w:val="28"/>
          <w:szCs w:val="28"/>
        </w:rPr>
        <w:t>СВ</w:t>
      </w:r>
      <w:r w:rsidRPr="00A44053">
        <w:rPr>
          <w:sz w:val="28"/>
          <w:szCs w:val="28"/>
        </w:rPr>
        <w:t xml:space="preserve">  для вирішення службових питань виконавчого комітету Обухівської міської ради</w:t>
      </w:r>
      <w:r>
        <w:rPr>
          <w:sz w:val="28"/>
          <w:szCs w:val="28"/>
        </w:rPr>
        <w:t>.</w:t>
      </w:r>
    </w:p>
    <w:p w:rsidR="000C3C57" w:rsidRDefault="000C3C57" w:rsidP="000C3C57">
      <w:pPr>
        <w:jc w:val="both"/>
        <w:rPr>
          <w:sz w:val="28"/>
          <w:szCs w:val="28"/>
        </w:rPr>
      </w:pPr>
    </w:p>
    <w:p w:rsidR="000C3C57" w:rsidRDefault="000C3C57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44053">
        <w:rPr>
          <w:sz w:val="28"/>
          <w:szCs w:val="28"/>
        </w:rPr>
        <w:t xml:space="preserve">Надати дозвіл на використання особистого автомобіля </w:t>
      </w:r>
      <w:r>
        <w:rPr>
          <w:sz w:val="28"/>
          <w:szCs w:val="28"/>
        </w:rPr>
        <w:t xml:space="preserve"> начальнику відділу капітального будівництва виконавчого комітету Обухівської міської ради</w:t>
      </w:r>
      <w:r w:rsidRPr="00A440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Вяхірєву Максиму Олеговичу  </w:t>
      </w:r>
      <w:r w:rsidRPr="00A44053">
        <w:rPr>
          <w:sz w:val="28"/>
          <w:szCs w:val="28"/>
        </w:rPr>
        <w:t xml:space="preserve">марки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TOYOTA</w:t>
      </w:r>
      <w:r w:rsidRPr="002651F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CAMRY</w:t>
      </w:r>
      <w:r>
        <w:rPr>
          <w:sz w:val="28"/>
          <w:szCs w:val="28"/>
        </w:rPr>
        <w:t>,</w:t>
      </w:r>
      <w:r w:rsidRPr="00A44053">
        <w:rPr>
          <w:sz w:val="28"/>
          <w:szCs w:val="28"/>
        </w:rPr>
        <w:t xml:space="preserve"> </w:t>
      </w:r>
      <w:r w:rsidRPr="008F253E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>державний номер А</w:t>
      </w:r>
      <w:r>
        <w:rPr>
          <w:sz w:val="28"/>
          <w:szCs w:val="28"/>
        </w:rPr>
        <w:t>І</w:t>
      </w:r>
      <w:r w:rsidRPr="00A44053">
        <w:rPr>
          <w:sz w:val="28"/>
          <w:szCs w:val="28"/>
        </w:rPr>
        <w:t xml:space="preserve"> </w:t>
      </w:r>
      <w:r w:rsidRPr="008F253E">
        <w:rPr>
          <w:sz w:val="28"/>
          <w:szCs w:val="28"/>
        </w:rPr>
        <w:t xml:space="preserve"> </w:t>
      </w:r>
      <w:r>
        <w:rPr>
          <w:sz w:val="28"/>
          <w:szCs w:val="28"/>
        </w:rPr>
        <w:t>8811</w:t>
      </w:r>
      <w:r w:rsidRPr="008F253E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 xml:space="preserve"> </w:t>
      </w:r>
      <w:r>
        <w:rPr>
          <w:sz w:val="28"/>
          <w:szCs w:val="28"/>
        </w:rPr>
        <w:t>СК</w:t>
      </w:r>
      <w:r w:rsidRPr="00A44053">
        <w:rPr>
          <w:sz w:val="28"/>
          <w:szCs w:val="28"/>
        </w:rPr>
        <w:t xml:space="preserve">  для вирішення службових питань виконавчого комітету Обухівської міської ради</w:t>
      </w:r>
      <w:r>
        <w:rPr>
          <w:sz w:val="28"/>
          <w:szCs w:val="28"/>
        </w:rPr>
        <w:t>.</w:t>
      </w:r>
    </w:p>
    <w:p w:rsidR="000C3C57" w:rsidRDefault="000C3C57" w:rsidP="000C3C57">
      <w:pPr>
        <w:jc w:val="both"/>
        <w:rPr>
          <w:sz w:val="28"/>
          <w:szCs w:val="28"/>
        </w:rPr>
      </w:pPr>
    </w:p>
    <w:p w:rsidR="000C3C57" w:rsidRPr="00A44053" w:rsidRDefault="000C3C57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3F3AD3">
        <w:rPr>
          <w:sz w:val="28"/>
          <w:szCs w:val="28"/>
        </w:rPr>
        <w:t xml:space="preserve"> </w:t>
      </w:r>
      <w:r w:rsidRPr="00A44053">
        <w:rPr>
          <w:sz w:val="28"/>
          <w:szCs w:val="28"/>
        </w:rPr>
        <w:t xml:space="preserve">Надати дозвіл на використання особистого автомобіля </w:t>
      </w:r>
      <w:r>
        <w:rPr>
          <w:sz w:val="28"/>
          <w:szCs w:val="28"/>
        </w:rPr>
        <w:t xml:space="preserve">  начальнику відділу з питань благоустрою </w:t>
      </w:r>
      <w:proofErr w:type="spellStart"/>
      <w:r>
        <w:rPr>
          <w:sz w:val="28"/>
          <w:szCs w:val="28"/>
        </w:rPr>
        <w:t>Кулініч</w:t>
      </w:r>
      <w:proofErr w:type="spellEnd"/>
      <w:r>
        <w:rPr>
          <w:sz w:val="28"/>
          <w:szCs w:val="28"/>
        </w:rPr>
        <w:t xml:space="preserve"> Ірині Вікторівні  </w:t>
      </w:r>
      <w:r w:rsidRPr="00A44053">
        <w:rPr>
          <w:sz w:val="28"/>
          <w:szCs w:val="28"/>
        </w:rPr>
        <w:t xml:space="preserve">марки </w:t>
      </w:r>
      <w:r>
        <w:rPr>
          <w:sz w:val="28"/>
          <w:szCs w:val="28"/>
        </w:rPr>
        <w:t xml:space="preserve"> </w:t>
      </w:r>
      <w:r w:rsidRPr="009F66E8">
        <w:rPr>
          <w:sz w:val="28"/>
          <w:szCs w:val="28"/>
          <w:lang w:val="en-US"/>
        </w:rPr>
        <w:t>MERCEDES</w:t>
      </w:r>
      <w:r w:rsidRPr="009F66E8">
        <w:rPr>
          <w:sz w:val="28"/>
          <w:szCs w:val="28"/>
        </w:rPr>
        <w:t>-</w:t>
      </w:r>
      <w:r w:rsidRPr="009F66E8">
        <w:rPr>
          <w:sz w:val="28"/>
          <w:szCs w:val="28"/>
          <w:lang w:val="en-US"/>
        </w:rPr>
        <w:t>BENZ</w:t>
      </w:r>
      <w:r w:rsidRPr="009F6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66E8">
        <w:rPr>
          <w:sz w:val="28"/>
          <w:szCs w:val="28"/>
          <w:lang w:val="en-US"/>
        </w:rPr>
        <w:t>E</w:t>
      </w:r>
      <w:r w:rsidRPr="009F66E8">
        <w:rPr>
          <w:sz w:val="28"/>
          <w:szCs w:val="28"/>
        </w:rPr>
        <w:t>200</w:t>
      </w:r>
      <w:r>
        <w:rPr>
          <w:rFonts w:cs="Tahoma"/>
          <w:sz w:val="28"/>
          <w:szCs w:val="28"/>
        </w:rPr>
        <w:t xml:space="preserve">, </w:t>
      </w:r>
      <w:r w:rsidRPr="00EB6313">
        <w:rPr>
          <w:rFonts w:cs="Tahoma"/>
          <w:sz w:val="28"/>
          <w:szCs w:val="28"/>
        </w:rPr>
        <w:t xml:space="preserve"> державний номер</w:t>
      </w:r>
      <w:r w:rsidRPr="0010048E">
        <w:rPr>
          <w:sz w:val="28"/>
          <w:szCs w:val="28"/>
        </w:rPr>
        <w:t xml:space="preserve"> </w:t>
      </w:r>
      <w:r w:rsidRPr="009F66E8">
        <w:rPr>
          <w:sz w:val="28"/>
          <w:szCs w:val="28"/>
        </w:rPr>
        <w:t xml:space="preserve">АІ 48 35 </w:t>
      </w:r>
      <w:r w:rsidRPr="009F66E8">
        <w:rPr>
          <w:sz w:val="28"/>
          <w:szCs w:val="28"/>
          <w:lang w:val="en-US"/>
        </w:rPr>
        <w:t>E</w:t>
      </w:r>
      <w:r w:rsidRPr="009F66E8">
        <w:rPr>
          <w:sz w:val="28"/>
          <w:szCs w:val="28"/>
        </w:rPr>
        <w:t>І</w:t>
      </w:r>
      <w:r>
        <w:rPr>
          <w:rFonts w:cs="Tahoma"/>
          <w:sz w:val="28"/>
          <w:szCs w:val="28"/>
        </w:rPr>
        <w:t xml:space="preserve">  </w:t>
      </w:r>
      <w:r w:rsidRPr="00A44053">
        <w:rPr>
          <w:sz w:val="28"/>
          <w:szCs w:val="28"/>
        </w:rPr>
        <w:t>для вирішення службових питань виконавчого комітету Обухівської міської ради</w:t>
      </w:r>
      <w:r>
        <w:rPr>
          <w:sz w:val="28"/>
          <w:szCs w:val="28"/>
        </w:rPr>
        <w:t>.</w:t>
      </w:r>
    </w:p>
    <w:p w:rsidR="000C3C57" w:rsidRDefault="000C3C57" w:rsidP="000C3C57">
      <w:pPr>
        <w:jc w:val="both"/>
        <w:rPr>
          <w:sz w:val="28"/>
          <w:szCs w:val="28"/>
        </w:rPr>
      </w:pPr>
    </w:p>
    <w:p w:rsidR="000C3C57" w:rsidRPr="00A44053" w:rsidRDefault="000C3C57" w:rsidP="000C3C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44053">
        <w:rPr>
          <w:sz w:val="28"/>
          <w:szCs w:val="28"/>
        </w:rPr>
        <w:t xml:space="preserve">Надати дозвіл на використання особистого автомобіля </w:t>
      </w:r>
      <w:r>
        <w:rPr>
          <w:sz w:val="28"/>
          <w:szCs w:val="28"/>
        </w:rPr>
        <w:t xml:space="preserve">  начальнику відділу з питань державно-будівельного контролю </w:t>
      </w:r>
      <w:proofErr w:type="spellStart"/>
      <w:r>
        <w:rPr>
          <w:sz w:val="28"/>
          <w:szCs w:val="28"/>
        </w:rPr>
        <w:t>Літвінцову</w:t>
      </w:r>
      <w:proofErr w:type="spellEnd"/>
      <w:r>
        <w:rPr>
          <w:sz w:val="28"/>
          <w:szCs w:val="28"/>
        </w:rPr>
        <w:t xml:space="preserve"> Сергію Олександровичу,  </w:t>
      </w:r>
      <w:r w:rsidRPr="00A44053">
        <w:rPr>
          <w:sz w:val="28"/>
          <w:szCs w:val="28"/>
        </w:rPr>
        <w:t xml:space="preserve">марки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SKODA</w:t>
      </w:r>
      <w:r w:rsidRPr="00CA42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SUPERB</w:t>
      </w:r>
      <w:r>
        <w:rPr>
          <w:rFonts w:cs="Tahoma"/>
          <w:sz w:val="28"/>
          <w:szCs w:val="28"/>
        </w:rPr>
        <w:t xml:space="preserve">, </w:t>
      </w:r>
      <w:r w:rsidRPr="00EB6313">
        <w:rPr>
          <w:rFonts w:cs="Tahoma"/>
          <w:sz w:val="28"/>
          <w:szCs w:val="28"/>
        </w:rPr>
        <w:t xml:space="preserve"> державний номер</w:t>
      </w:r>
      <w:r w:rsidRPr="001004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АІ </w:t>
      </w:r>
      <w:r w:rsidRPr="00CA4279">
        <w:rPr>
          <w:sz w:val="28"/>
          <w:szCs w:val="28"/>
        </w:rPr>
        <w:t>98 00</w:t>
      </w:r>
      <w:r w:rsidRPr="009F66E8">
        <w:rPr>
          <w:sz w:val="28"/>
          <w:szCs w:val="28"/>
        </w:rPr>
        <w:t xml:space="preserve"> </w:t>
      </w:r>
      <w:r>
        <w:rPr>
          <w:sz w:val="28"/>
          <w:szCs w:val="28"/>
        </w:rPr>
        <w:t>СВ</w:t>
      </w:r>
      <w:r>
        <w:rPr>
          <w:rFonts w:cs="Tahoma"/>
          <w:sz w:val="28"/>
          <w:szCs w:val="28"/>
        </w:rPr>
        <w:t xml:space="preserve">  </w:t>
      </w:r>
      <w:r w:rsidRPr="00A44053">
        <w:rPr>
          <w:sz w:val="28"/>
          <w:szCs w:val="28"/>
        </w:rPr>
        <w:t>для вирішення службових питань виконавчого комітету Обухівської міської ради</w:t>
      </w:r>
      <w:r>
        <w:rPr>
          <w:sz w:val="28"/>
          <w:szCs w:val="28"/>
        </w:rPr>
        <w:t>.</w:t>
      </w:r>
    </w:p>
    <w:p w:rsidR="000C3C57" w:rsidRDefault="000C3C57" w:rsidP="000C3C57">
      <w:pPr>
        <w:jc w:val="both"/>
        <w:rPr>
          <w:sz w:val="28"/>
          <w:szCs w:val="28"/>
        </w:rPr>
      </w:pPr>
    </w:p>
    <w:p w:rsidR="000C3C57" w:rsidRDefault="000C3C57" w:rsidP="000C3C57">
      <w:pPr>
        <w:jc w:val="both"/>
        <w:rPr>
          <w:rFonts w:cs="Tahoma"/>
          <w:sz w:val="28"/>
          <w:szCs w:val="28"/>
        </w:rPr>
      </w:pPr>
      <w:r>
        <w:rPr>
          <w:sz w:val="28"/>
          <w:szCs w:val="28"/>
        </w:rPr>
        <w:t xml:space="preserve">9.Відділу фінансово-господарського забезпечення укласти договори  на використання особистих  транспортних  засобів  з працівниками виконавчого комітету Обухівської міської ради  на строк  до 31.12.2018 року та </w:t>
      </w:r>
      <w:r w:rsidRPr="00EB6313">
        <w:rPr>
          <w:rFonts w:cs="Tahoma"/>
          <w:sz w:val="28"/>
          <w:szCs w:val="28"/>
        </w:rPr>
        <w:t>затверд</w:t>
      </w:r>
      <w:r>
        <w:rPr>
          <w:rFonts w:cs="Tahoma"/>
          <w:sz w:val="28"/>
          <w:szCs w:val="28"/>
        </w:rPr>
        <w:t xml:space="preserve">ити </w:t>
      </w:r>
      <w:r w:rsidRPr="00EB6313">
        <w:rPr>
          <w:rFonts w:cs="Tahoma"/>
          <w:sz w:val="28"/>
          <w:szCs w:val="28"/>
        </w:rPr>
        <w:t xml:space="preserve"> ліміт</w:t>
      </w:r>
      <w:r>
        <w:rPr>
          <w:rFonts w:cs="Tahoma"/>
          <w:sz w:val="28"/>
          <w:szCs w:val="28"/>
        </w:rPr>
        <w:t xml:space="preserve">и </w:t>
      </w:r>
      <w:r w:rsidRPr="00EB6313">
        <w:rPr>
          <w:rFonts w:cs="Tahoma"/>
          <w:sz w:val="28"/>
          <w:szCs w:val="28"/>
        </w:rPr>
        <w:t xml:space="preserve"> на використання автомобільного транспорту, пального та норм</w:t>
      </w:r>
      <w:r>
        <w:rPr>
          <w:rFonts w:cs="Tahoma"/>
          <w:sz w:val="28"/>
          <w:szCs w:val="28"/>
        </w:rPr>
        <w:t xml:space="preserve">и </w:t>
      </w:r>
      <w:r w:rsidRPr="00EB631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 xml:space="preserve">витрачання </w:t>
      </w:r>
      <w:r w:rsidRPr="00EB6313">
        <w:rPr>
          <w:rFonts w:cs="Tahoma"/>
          <w:sz w:val="28"/>
          <w:szCs w:val="28"/>
        </w:rPr>
        <w:t xml:space="preserve"> бензину автомобілями</w:t>
      </w:r>
      <w:r>
        <w:rPr>
          <w:rFonts w:cs="Tahoma"/>
          <w:sz w:val="28"/>
          <w:szCs w:val="28"/>
        </w:rPr>
        <w:t xml:space="preserve"> в установленому порядку.</w:t>
      </w:r>
    </w:p>
    <w:p w:rsidR="000C3C57" w:rsidRDefault="000C3C57" w:rsidP="000C3C57">
      <w:pPr>
        <w:jc w:val="both"/>
        <w:rPr>
          <w:rFonts w:cs="Tahoma"/>
          <w:sz w:val="28"/>
          <w:szCs w:val="28"/>
        </w:rPr>
      </w:pPr>
    </w:p>
    <w:p w:rsidR="000C3C57" w:rsidRPr="00EB6313" w:rsidRDefault="000C3C57" w:rsidP="000C3C57">
      <w:pPr>
        <w:rPr>
          <w:rFonts w:cs="Tahoma"/>
          <w:sz w:val="28"/>
          <w:szCs w:val="28"/>
        </w:rPr>
      </w:pPr>
    </w:p>
    <w:p w:rsidR="000C3C57" w:rsidRPr="00A44053" w:rsidRDefault="000C3C57" w:rsidP="000C3C57">
      <w:pPr>
        <w:rPr>
          <w:sz w:val="28"/>
          <w:szCs w:val="28"/>
        </w:rPr>
      </w:pPr>
    </w:p>
    <w:p w:rsidR="000C3C57" w:rsidRPr="00A44053" w:rsidRDefault="000C3C57" w:rsidP="000C3C57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Міський</w:t>
      </w:r>
      <w:r w:rsidRPr="00A44053">
        <w:rPr>
          <w:sz w:val="28"/>
          <w:szCs w:val="28"/>
        </w:rPr>
        <w:t xml:space="preserve"> голов</w:t>
      </w:r>
      <w:r>
        <w:rPr>
          <w:sz w:val="28"/>
          <w:szCs w:val="28"/>
        </w:rPr>
        <w:t>а</w:t>
      </w:r>
      <w:r w:rsidRPr="00A4405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</w:t>
      </w:r>
      <w:r w:rsidR="003F3AD3">
        <w:rPr>
          <w:sz w:val="28"/>
          <w:szCs w:val="28"/>
        </w:rPr>
        <w:t>(підпис)</w:t>
      </w:r>
      <w:r>
        <w:rPr>
          <w:sz w:val="28"/>
          <w:szCs w:val="28"/>
        </w:rPr>
        <w:t xml:space="preserve">  </w:t>
      </w:r>
      <w:r w:rsidRPr="00A4405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О.М.Левченко</w:t>
      </w:r>
    </w:p>
    <w:p w:rsidR="000C3C57" w:rsidRPr="00A44053" w:rsidRDefault="000C3C57" w:rsidP="000C3C57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0C3C57" w:rsidRPr="00A44053" w:rsidRDefault="000C3C57" w:rsidP="000C3C57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0C3C57" w:rsidRDefault="000C3C57" w:rsidP="000C3C57">
      <w:pPr>
        <w:tabs>
          <w:tab w:val="left" w:pos="1140"/>
        </w:tabs>
        <w:jc w:val="center"/>
        <w:rPr>
          <w:b/>
        </w:rPr>
      </w:pPr>
    </w:p>
    <w:p w:rsidR="000C3C57" w:rsidRDefault="000C3C57" w:rsidP="000C3C57">
      <w:pPr>
        <w:tabs>
          <w:tab w:val="left" w:pos="1140"/>
        </w:tabs>
        <w:jc w:val="center"/>
        <w:rPr>
          <w:b/>
        </w:rPr>
      </w:pPr>
    </w:p>
    <w:p w:rsidR="000C3C57" w:rsidRDefault="000C3C57" w:rsidP="000C3C57">
      <w:pPr>
        <w:tabs>
          <w:tab w:val="left" w:pos="1140"/>
        </w:tabs>
        <w:jc w:val="center"/>
        <w:rPr>
          <w:b/>
        </w:rPr>
      </w:pPr>
    </w:p>
    <w:p w:rsidR="000C3C57" w:rsidRDefault="000C3C57" w:rsidP="000C3C57">
      <w:pPr>
        <w:tabs>
          <w:tab w:val="left" w:pos="1140"/>
        </w:tabs>
        <w:jc w:val="center"/>
        <w:rPr>
          <w:b/>
        </w:rPr>
      </w:pPr>
    </w:p>
    <w:p w:rsidR="000C3C57" w:rsidRDefault="000C3C57" w:rsidP="000C3C57">
      <w:pPr>
        <w:tabs>
          <w:tab w:val="left" w:pos="1140"/>
        </w:tabs>
        <w:jc w:val="center"/>
        <w:rPr>
          <w:b/>
        </w:rPr>
      </w:pPr>
    </w:p>
    <w:p w:rsidR="000C3C57" w:rsidRDefault="000C3C57" w:rsidP="000C3C57">
      <w:pPr>
        <w:rPr>
          <w:sz w:val="20"/>
          <w:szCs w:val="20"/>
        </w:rPr>
      </w:pPr>
    </w:p>
    <w:p w:rsidR="000C3C57" w:rsidRPr="007113AB" w:rsidRDefault="000C3C57" w:rsidP="000C3C57">
      <w:pPr>
        <w:rPr>
          <w:sz w:val="20"/>
          <w:szCs w:val="20"/>
        </w:rPr>
      </w:pPr>
      <w:r w:rsidRPr="007113AB">
        <w:rPr>
          <w:sz w:val="20"/>
          <w:szCs w:val="20"/>
        </w:rPr>
        <w:t xml:space="preserve"> </w:t>
      </w:r>
      <w:proofErr w:type="spellStart"/>
      <w:r w:rsidRPr="007113AB">
        <w:rPr>
          <w:sz w:val="20"/>
          <w:szCs w:val="20"/>
        </w:rPr>
        <w:t>Бобкова</w:t>
      </w:r>
      <w:proofErr w:type="spellEnd"/>
      <w:r w:rsidRPr="007113AB">
        <w:rPr>
          <w:sz w:val="20"/>
          <w:szCs w:val="20"/>
        </w:rPr>
        <w:t xml:space="preserve"> О.М. </w:t>
      </w:r>
    </w:p>
    <w:p w:rsidR="000C3C57" w:rsidRDefault="000C3C57" w:rsidP="00BB08AA"/>
    <w:p w:rsidR="000C3C57" w:rsidRDefault="000C3C57" w:rsidP="00BB08AA"/>
    <w:sectPr w:rsidR="000C3C57" w:rsidSect="0028310C">
      <w:headerReference w:type="even" r:id="rId20"/>
      <w:footerReference w:type="even" r:id="rId21"/>
      <w:footerReference w:type="default" r:id="rId22"/>
      <w:headerReference w:type="first" r:id="rId23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FC3" w:rsidRDefault="00327FC3" w:rsidP="0028310C">
      <w:r>
        <w:separator/>
      </w:r>
    </w:p>
  </w:endnote>
  <w:endnote w:type="continuationSeparator" w:id="0">
    <w:p w:rsidR="00327FC3" w:rsidRDefault="00327FC3" w:rsidP="00283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Default="002367AC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A50150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50150" w:rsidRDefault="00A5015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Pr="00E15EBA" w:rsidRDefault="00A50150">
    <w:pPr>
      <w:pStyle w:val="ac"/>
      <w:framePr w:wrap="around" w:vAnchor="text" w:hAnchor="margin" w:xAlign="right" w:y="1"/>
      <w:rPr>
        <w:rStyle w:val="af4"/>
      </w:rPr>
    </w:pPr>
  </w:p>
  <w:p w:rsidR="00A50150" w:rsidRDefault="00A50150" w:rsidP="0028310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Default="002367AC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A50150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50150" w:rsidRDefault="00A50150">
    <w:pPr>
      <w:pStyle w:val="ac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Pr="00E15EBA" w:rsidRDefault="00A50150">
    <w:pPr>
      <w:pStyle w:val="ac"/>
      <w:framePr w:wrap="around" w:vAnchor="text" w:hAnchor="margin" w:xAlign="right" w:y="1"/>
      <w:rPr>
        <w:rStyle w:val="af4"/>
      </w:rPr>
    </w:pPr>
  </w:p>
  <w:p w:rsidR="00A50150" w:rsidRDefault="00A50150" w:rsidP="0028310C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FC3" w:rsidRDefault="00327FC3" w:rsidP="0028310C">
      <w:r>
        <w:separator/>
      </w:r>
    </w:p>
  </w:footnote>
  <w:footnote w:type="continuationSeparator" w:id="0">
    <w:p w:rsidR="00327FC3" w:rsidRDefault="00327FC3" w:rsidP="00283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Default="002367AC" w:rsidP="0028310C">
    <w:pPr>
      <w:pStyle w:val="a8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A50150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50150" w:rsidRDefault="00A50150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Default="002367AC">
    <w:pPr>
      <w:pStyle w:val="a8"/>
      <w:jc w:val="center"/>
    </w:pPr>
    <w:r>
      <w:fldChar w:fldCharType="begin"/>
    </w:r>
    <w:r w:rsidR="00A50150">
      <w:instrText xml:space="preserve"> PAGE   \* MERGEFORMAT </w:instrText>
    </w:r>
    <w:r>
      <w:fldChar w:fldCharType="separate"/>
    </w:r>
    <w:r w:rsidR="00A50150">
      <w:rPr>
        <w:noProof/>
      </w:rPr>
      <w:t>2</w:t>
    </w:r>
    <w:r>
      <w:rPr>
        <w:noProof/>
      </w:rPr>
      <w:fldChar w:fldCharType="end"/>
    </w:r>
  </w:p>
  <w:p w:rsidR="00A50150" w:rsidRDefault="00A5015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Default="002367AC" w:rsidP="0028310C">
    <w:pPr>
      <w:pStyle w:val="a8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A50150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50150" w:rsidRDefault="00A50150">
    <w:pPr>
      <w:pStyle w:val="a8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50" w:rsidRDefault="002367AC">
    <w:pPr>
      <w:pStyle w:val="a8"/>
      <w:jc w:val="center"/>
    </w:pPr>
    <w:r>
      <w:fldChar w:fldCharType="begin"/>
    </w:r>
    <w:r w:rsidR="00A50150">
      <w:instrText xml:space="preserve"> PAGE   \* MERGEFORMAT </w:instrText>
    </w:r>
    <w:r>
      <w:fldChar w:fldCharType="separate"/>
    </w:r>
    <w:r w:rsidR="00A50150">
      <w:rPr>
        <w:noProof/>
      </w:rPr>
      <w:t>2</w:t>
    </w:r>
    <w:r>
      <w:rPr>
        <w:noProof/>
      </w:rPr>
      <w:fldChar w:fldCharType="end"/>
    </w:r>
  </w:p>
  <w:p w:rsidR="00A50150" w:rsidRDefault="00A5015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8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Times New Roman" w:hAnsi="Times New Roman" w:hint="default"/>
      </w:r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>
    <w:nsid w:val="0000000B"/>
    <w:multiLevelType w:val="singleLevel"/>
    <w:tmpl w:val="0000000B"/>
    <w:name w:val="WW8Num13"/>
    <w:lvl w:ilvl="0">
      <w:start w:val="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kern w:val="1"/>
        <w:sz w:val="24"/>
      </w:rPr>
    </w:lvl>
  </w:abstractNum>
  <w:abstractNum w:abstractNumId="3">
    <w:nsid w:val="0000000F"/>
    <w:multiLevelType w:val="singleLevel"/>
    <w:tmpl w:val="0000000F"/>
    <w:name w:val="WW8Num18"/>
    <w:lvl w:ilvl="0">
      <w:start w:val="8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  <w:color w:val="000000"/>
        <w:kern w:val="1"/>
        <w:sz w:val="24"/>
      </w:rPr>
    </w:lvl>
  </w:abstractNum>
  <w:abstractNum w:abstractNumId="4">
    <w:nsid w:val="00000010"/>
    <w:multiLevelType w:val="singleLevel"/>
    <w:tmpl w:val="00000010"/>
    <w:name w:val="WW8Num19"/>
    <w:lvl w:ilvl="0">
      <w:start w:val="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5">
    <w:nsid w:val="00000012"/>
    <w:multiLevelType w:val="singleLevel"/>
    <w:tmpl w:val="00000012"/>
    <w:name w:val="WW8Num21"/>
    <w:lvl w:ilvl="0">
      <w:start w:val="8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Times New Roman" w:hAnsi="Times New Roman" w:hint="default"/>
      </w:rPr>
    </w:lvl>
  </w:abstractNum>
  <w:abstractNum w:abstractNumId="6">
    <w:nsid w:val="00000016"/>
    <w:multiLevelType w:val="singleLevel"/>
    <w:tmpl w:val="00000016"/>
    <w:name w:val="WW8Num27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7">
    <w:nsid w:val="0000001E"/>
    <w:multiLevelType w:val="singleLevel"/>
    <w:tmpl w:val="0000001E"/>
    <w:name w:val="WW8Num38"/>
    <w:lvl w:ilvl="0">
      <w:start w:val="8"/>
      <w:numFmt w:val="bullet"/>
      <w:lvlText w:val="-"/>
      <w:lvlJc w:val="left"/>
      <w:pPr>
        <w:tabs>
          <w:tab w:val="num" w:pos="708"/>
        </w:tabs>
        <w:ind w:left="1068" w:hanging="360"/>
      </w:pPr>
      <w:rPr>
        <w:rFonts w:ascii="Times New Roman" w:hAnsi="Times New Roman" w:hint="default"/>
        <w:kern w:val="1"/>
        <w:sz w:val="24"/>
      </w:rPr>
    </w:lvl>
  </w:abstractNum>
  <w:abstractNum w:abstractNumId="8">
    <w:nsid w:val="090362A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9896E32"/>
    <w:multiLevelType w:val="hybridMultilevel"/>
    <w:tmpl w:val="14B4A1E6"/>
    <w:lvl w:ilvl="0" w:tplc="72AE1BBA">
      <w:start w:val="1"/>
      <w:numFmt w:val="decimal"/>
      <w:lvlText w:val="%1."/>
      <w:lvlJc w:val="left"/>
      <w:pPr>
        <w:tabs>
          <w:tab w:val="num" w:pos="436"/>
        </w:tabs>
        <w:ind w:left="-284" w:firstLine="28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>
    <w:nsid w:val="0D1E598F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1108E"/>
    <w:multiLevelType w:val="hybridMultilevel"/>
    <w:tmpl w:val="74FE8FC2"/>
    <w:lvl w:ilvl="0" w:tplc="DC5064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7104045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1B34DE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382B3C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D22BF5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E867C8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5416F7"/>
    <w:multiLevelType w:val="hybridMultilevel"/>
    <w:tmpl w:val="2C40E93E"/>
    <w:lvl w:ilvl="0" w:tplc="B5AE55D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014" w:hanging="360"/>
      </w:pPr>
    </w:lvl>
    <w:lvl w:ilvl="2" w:tplc="0422001B" w:tentative="1">
      <w:start w:val="1"/>
      <w:numFmt w:val="lowerRoman"/>
      <w:lvlText w:val="%3."/>
      <w:lvlJc w:val="right"/>
      <w:pPr>
        <w:ind w:left="1734" w:hanging="180"/>
      </w:pPr>
    </w:lvl>
    <w:lvl w:ilvl="3" w:tplc="0422000F" w:tentative="1">
      <w:start w:val="1"/>
      <w:numFmt w:val="decimal"/>
      <w:lvlText w:val="%4."/>
      <w:lvlJc w:val="left"/>
      <w:pPr>
        <w:ind w:left="2454" w:hanging="360"/>
      </w:pPr>
    </w:lvl>
    <w:lvl w:ilvl="4" w:tplc="04220019" w:tentative="1">
      <w:start w:val="1"/>
      <w:numFmt w:val="lowerLetter"/>
      <w:lvlText w:val="%5."/>
      <w:lvlJc w:val="left"/>
      <w:pPr>
        <w:ind w:left="3174" w:hanging="360"/>
      </w:pPr>
    </w:lvl>
    <w:lvl w:ilvl="5" w:tplc="0422001B" w:tentative="1">
      <w:start w:val="1"/>
      <w:numFmt w:val="lowerRoman"/>
      <w:lvlText w:val="%6."/>
      <w:lvlJc w:val="right"/>
      <w:pPr>
        <w:ind w:left="3894" w:hanging="180"/>
      </w:pPr>
    </w:lvl>
    <w:lvl w:ilvl="6" w:tplc="0422000F" w:tentative="1">
      <w:start w:val="1"/>
      <w:numFmt w:val="decimal"/>
      <w:lvlText w:val="%7."/>
      <w:lvlJc w:val="left"/>
      <w:pPr>
        <w:ind w:left="4614" w:hanging="360"/>
      </w:pPr>
    </w:lvl>
    <w:lvl w:ilvl="7" w:tplc="04220019" w:tentative="1">
      <w:start w:val="1"/>
      <w:numFmt w:val="lowerLetter"/>
      <w:lvlText w:val="%8."/>
      <w:lvlJc w:val="left"/>
      <w:pPr>
        <w:ind w:left="5334" w:hanging="360"/>
      </w:pPr>
    </w:lvl>
    <w:lvl w:ilvl="8" w:tplc="0422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54D41E25"/>
    <w:multiLevelType w:val="hybridMultilevel"/>
    <w:tmpl w:val="2926EB76"/>
    <w:lvl w:ilvl="0" w:tplc="F1669074">
      <w:start w:val="1"/>
      <w:numFmt w:val="decimal"/>
      <w:lvlText w:val="%1."/>
      <w:lvlJc w:val="left"/>
      <w:pPr>
        <w:ind w:left="885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58F14F45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F15596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9C2F68"/>
    <w:multiLevelType w:val="hybridMultilevel"/>
    <w:tmpl w:val="CB44A8E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3822D4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0B1CA9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01719F"/>
    <w:multiLevelType w:val="hybridMultilevel"/>
    <w:tmpl w:val="7D3CE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0979E6"/>
    <w:multiLevelType w:val="hybridMultilevel"/>
    <w:tmpl w:val="FA565770"/>
    <w:lvl w:ilvl="0" w:tplc="F4AADFB2">
      <w:start w:val="1"/>
      <w:numFmt w:val="decimal"/>
      <w:lvlText w:val="%1."/>
      <w:lvlJc w:val="left"/>
      <w:pPr>
        <w:ind w:left="1395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1"/>
  </w:num>
  <w:num w:numId="3">
    <w:abstractNumId w:val="9"/>
  </w:num>
  <w:num w:numId="4">
    <w:abstractNumId w:val="11"/>
  </w:num>
  <w:num w:numId="5">
    <w:abstractNumId w:val="25"/>
  </w:num>
  <w:num w:numId="6">
    <w:abstractNumId w:val="24"/>
  </w:num>
  <w:num w:numId="7">
    <w:abstractNumId w:val="8"/>
  </w:num>
  <w:num w:numId="8">
    <w:abstractNumId w:val="10"/>
  </w:num>
  <w:num w:numId="9">
    <w:abstractNumId w:val="13"/>
  </w:num>
  <w:num w:numId="10">
    <w:abstractNumId w:val="22"/>
  </w:num>
  <w:num w:numId="11">
    <w:abstractNumId w:val="20"/>
  </w:num>
  <w:num w:numId="12">
    <w:abstractNumId w:val="15"/>
  </w:num>
  <w:num w:numId="13">
    <w:abstractNumId w:val="14"/>
  </w:num>
  <w:num w:numId="14">
    <w:abstractNumId w:val="16"/>
  </w:num>
  <w:num w:numId="15">
    <w:abstractNumId w:val="23"/>
  </w:num>
  <w:num w:numId="16">
    <w:abstractNumId w:val="12"/>
  </w:num>
  <w:num w:numId="17">
    <w:abstractNumId w:val="19"/>
  </w:num>
  <w:num w:numId="18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8EE"/>
    <w:rsid w:val="00012FAC"/>
    <w:rsid w:val="00042A8A"/>
    <w:rsid w:val="000B4FA0"/>
    <w:rsid w:val="000B6BB3"/>
    <w:rsid w:val="000C3C57"/>
    <w:rsid w:val="00131905"/>
    <w:rsid w:val="00147B82"/>
    <w:rsid w:val="001520FB"/>
    <w:rsid w:val="001666B8"/>
    <w:rsid w:val="001B6DDF"/>
    <w:rsid w:val="001C72A1"/>
    <w:rsid w:val="001E5365"/>
    <w:rsid w:val="00204D20"/>
    <w:rsid w:val="002367AC"/>
    <w:rsid w:val="0026761F"/>
    <w:rsid w:val="002768EE"/>
    <w:rsid w:val="00276D2E"/>
    <w:rsid w:val="0028310C"/>
    <w:rsid w:val="00295F27"/>
    <w:rsid w:val="002B1B10"/>
    <w:rsid w:val="002B77CE"/>
    <w:rsid w:val="002C2644"/>
    <w:rsid w:val="002D2EF1"/>
    <w:rsid w:val="002D5BC9"/>
    <w:rsid w:val="002F0E90"/>
    <w:rsid w:val="002F50D3"/>
    <w:rsid w:val="003036CC"/>
    <w:rsid w:val="00312238"/>
    <w:rsid w:val="00326B72"/>
    <w:rsid w:val="00327FC3"/>
    <w:rsid w:val="00333009"/>
    <w:rsid w:val="00350340"/>
    <w:rsid w:val="003A4F62"/>
    <w:rsid w:val="003B68D2"/>
    <w:rsid w:val="003F3AD3"/>
    <w:rsid w:val="00426C7E"/>
    <w:rsid w:val="0046609C"/>
    <w:rsid w:val="00474405"/>
    <w:rsid w:val="00480F43"/>
    <w:rsid w:val="004826B5"/>
    <w:rsid w:val="00492A27"/>
    <w:rsid w:val="004968DB"/>
    <w:rsid w:val="004B79B5"/>
    <w:rsid w:val="004C1D1A"/>
    <w:rsid w:val="004D116E"/>
    <w:rsid w:val="004D3964"/>
    <w:rsid w:val="004D75CA"/>
    <w:rsid w:val="004E230E"/>
    <w:rsid w:val="004F6BB0"/>
    <w:rsid w:val="005004AA"/>
    <w:rsid w:val="005158EB"/>
    <w:rsid w:val="005225AB"/>
    <w:rsid w:val="00551603"/>
    <w:rsid w:val="005663EA"/>
    <w:rsid w:val="005A53F8"/>
    <w:rsid w:val="005A7DFF"/>
    <w:rsid w:val="005C4215"/>
    <w:rsid w:val="005D245A"/>
    <w:rsid w:val="005F57DF"/>
    <w:rsid w:val="00625BC0"/>
    <w:rsid w:val="0065409C"/>
    <w:rsid w:val="00666437"/>
    <w:rsid w:val="006D335B"/>
    <w:rsid w:val="006E35B8"/>
    <w:rsid w:val="00713274"/>
    <w:rsid w:val="00737579"/>
    <w:rsid w:val="00744F33"/>
    <w:rsid w:val="007E4BF6"/>
    <w:rsid w:val="008173B1"/>
    <w:rsid w:val="00834744"/>
    <w:rsid w:val="008446E5"/>
    <w:rsid w:val="00844F71"/>
    <w:rsid w:val="00853009"/>
    <w:rsid w:val="0087350B"/>
    <w:rsid w:val="00873C9D"/>
    <w:rsid w:val="008741DC"/>
    <w:rsid w:val="00874EB6"/>
    <w:rsid w:val="008A446F"/>
    <w:rsid w:val="008A558C"/>
    <w:rsid w:val="008B757D"/>
    <w:rsid w:val="00901AAB"/>
    <w:rsid w:val="0091663D"/>
    <w:rsid w:val="009223F1"/>
    <w:rsid w:val="00926C57"/>
    <w:rsid w:val="0097581F"/>
    <w:rsid w:val="0099266E"/>
    <w:rsid w:val="009B5C40"/>
    <w:rsid w:val="009C2987"/>
    <w:rsid w:val="009C71CC"/>
    <w:rsid w:val="009E7E88"/>
    <w:rsid w:val="009F7713"/>
    <w:rsid w:val="00A05C40"/>
    <w:rsid w:val="00A50150"/>
    <w:rsid w:val="00A504C0"/>
    <w:rsid w:val="00A51488"/>
    <w:rsid w:val="00A64ACD"/>
    <w:rsid w:val="00A757CC"/>
    <w:rsid w:val="00AB4AD6"/>
    <w:rsid w:val="00AC4D64"/>
    <w:rsid w:val="00AE06D9"/>
    <w:rsid w:val="00B05B9B"/>
    <w:rsid w:val="00B11A91"/>
    <w:rsid w:val="00B407AB"/>
    <w:rsid w:val="00B47D0C"/>
    <w:rsid w:val="00BA3DB3"/>
    <w:rsid w:val="00BB08AA"/>
    <w:rsid w:val="00BB1181"/>
    <w:rsid w:val="00BB7D4F"/>
    <w:rsid w:val="00C04EAB"/>
    <w:rsid w:val="00C25B53"/>
    <w:rsid w:val="00C31690"/>
    <w:rsid w:val="00C349ED"/>
    <w:rsid w:val="00C501A6"/>
    <w:rsid w:val="00C70AB8"/>
    <w:rsid w:val="00C93E6D"/>
    <w:rsid w:val="00C96155"/>
    <w:rsid w:val="00CA677D"/>
    <w:rsid w:val="00CF60D0"/>
    <w:rsid w:val="00D1181E"/>
    <w:rsid w:val="00D23BF8"/>
    <w:rsid w:val="00D25482"/>
    <w:rsid w:val="00D55CD3"/>
    <w:rsid w:val="00D64302"/>
    <w:rsid w:val="00D83F9C"/>
    <w:rsid w:val="00DC49D6"/>
    <w:rsid w:val="00DE7D98"/>
    <w:rsid w:val="00DF7E5B"/>
    <w:rsid w:val="00E071AD"/>
    <w:rsid w:val="00E539F0"/>
    <w:rsid w:val="00E85CB0"/>
    <w:rsid w:val="00EA2C37"/>
    <w:rsid w:val="00EA5E13"/>
    <w:rsid w:val="00EC1781"/>
    <w:rsid w:val="00EE027E"/>
    <w:rsid w:val="00F009CE"/>
    <w:rsid w:val="00F019EB"/>
    <w:rsid w:val="00F11D97"/>
    <w:rsid w:val="00F2509A"/>
    <w:rsid w:val="00F47C91"/>
    <w:rsid w:val="00F52771"/>
    <w:rsid w:val="00F66341"/>
    <w:rsid w:val="00F90C0B"/>
    <w:rsid w:val="00F93717"/>
    <w:rsid w:val="00F96126"/>
    <w:rsid w:val="00FA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2768E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8310C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color w:val="000000"/>
      <w:sz w:val="28"/>
      <w:szCs w:val="20"/>
    </w:rPr>
  </w:style>
  <w:style w:type="paragraph" w:styleId="3">
    <w:name w:val="heading 3"/>
    <w:basedOn w:val="a"/>
    <w:next w:val="a"/>
    <w:link w:val="30"/>
    <w:qFormat/>
    <w:rsid w:val="0028310C"/>
    <w:pPr>
      <w:keepNext/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  <w:outlineLvl w:val="2"/>
    </w:pPr>
    <w:rPr>
      <w:b/>
      <w:color w:val="000000"/>
      <w:sz w:val="28"/>
      <w:szCs w:val="20"/>
    </w:rPr>
  </w:style>
  <w:style w:type="paragraph" w:styleId="4">
    <w:name w:val="heading 4"/>
    <w:basedOn w:val="a"/>
    <w:next w:val="a"/>
    <w:link w:val="40"/>
    <w:qFormat/>
    <w:rsid w:val="0028310C"/>
    <w:pPr>
      <w:keepNext/>
      <w:ind w:left="360"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2768E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28310C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28310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28310C"/>
    <w:pPr>
      <w:keepNext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28310C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8E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310C"/>
    <w:rPr>
      <w:rFonts w:ascii="Times New Roman" w:eastAsia="Times New Roman" w:hAnsi="Times New Roman" w:cs="Times New Roman"/>
      <w:color w:val="000000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28310C"/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8310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2768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8310C"/>
    <w:rPr>
      <w:rFonts w:ascii="Times New Roman" w:eastAsia="Times New Roman" w:hAnsi="Times New Roman" w:cs="Times New Roman"/>
      <w:b/>
      <w:bCs/>
      <w:color w:val="000000"/>
      <w:lang w:val="uk-UA" w:eastAsia="ru-RU"/>
    </w:rPr>
  </w:style>
  <w:style w:type="character" w:customStyle="1" w:styleId="70">
    <w:name w:val="Заголовок 7 Знак"/>
    <w:basedOn w:val="a0"/>
    <w:link w:val="7"/>
    <w:rsid w:val="0028310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310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28310C"/>
    <w:rPr>
      <w:rFonts w:ascii="Arial" w:eastAsia="Times New Roman" w:hAnsi="Arial" w:cs="Arial"/>
      <w:color w:val="000000"/>
      <w:lang w:val="uk-UA" w:eastAsia="ru-RU"/>
    </w:rPr>
  </w:style>
  <w:style w:type="paragraph" w:styleId="a3">
    <w:name w:val="caption"/>
    <w:basedOn w:val="a"/>
    <w:qFormat/>
    <w:rsid w:val="002768EE"/>
    <w:pPr>
      <w:jc w:val="center"/>
    </w:pPr>
    <w:rPr>
      <w:b/>
      <w:sz w:val="32"/>
      <w:szCs w:val="20"/>
    </w:rPr>
  </w:style>
  <w:style w:type="paragraph" w:styleId="a4">
    <w:name w:val="Body Text Indent"/>
    <w:aliases w:val="Подпись к рис.,Ïîäïèñü ê ðèñ.,Ïîäïèñü ê ðèñ. Знак"/>
    <w:basedOn w:val="a"/>
    <w:link w:val="a5"/>
    <w:unhideWhenUsed/>
    <w:rsid w:val="002768EE"/>
    <w:pPr>
      <w:spacing w:after="120"/>
      <w:ind w:left="283"/>
    </w:pPr>
  </w:style>
  <w:style w:type="character" w:customStyle="1" w:styleId="a5">
    <w:name w:val="Основной текст с отступом Знак"/>
    <w:aliases w:val="Подпись к рис. Знак,Ïîäïèñü ê ðèñ. Знак1,Ïîäïèñü ê ðèñ. Знак Знак"/>
    <w:basedOn w:val="a0"/>
    <w:link w:val="a4"/>
    <w:rsid w:val="00276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 Знак3, Знак31, Знак311,Знак3, Знак3111"/>
    <w:basedOn w:val="a"/>
    <w:link w:val="a7"/>
    <w:unhideWhenUsed/>
    <w:rsid w:val="002768EE"/>
    <w:pPr>
      <w:spacing w:after="120"/>
    </w:pPr>
  </w:style>
  <w:style w:type="character" w:customStyle="1" w:styleId="a7">
    <w:name w:val="Основной текст Знак"/>
    <w:aliases w:val=" Знак3 Знак, Знак31 Знак, Знак311 Знак,Знак3 Знак, Знак3111 Знак"/>
    <w:basedOn w:val="a0"/>
    <w:link w:val="a6"/>
    <w:rsid w:val="00276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2768E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768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2768EE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2768E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header"/>
    <w:aliases w:val="Знак2"/>
    <w:basedOn w:val="a"/>
    <w:link w:val="a9"/>
    <w:uiPriority w:val="99"/>
    <w:rsid w:val="002768E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276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68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68E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2831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31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8310C"/>
    <w:pPr>
      <w:ind w:left="720"/>
      <w:contextualSpacing/>
    </w:pPr>
  </w:style>
  <w:style w:type="paragraph" w:styleId="af">
    <w:name w:val="Subtitle"/>
    <w:basedOn w:val="a"/>
    <w:link w:val="af0"/>
    <w:qFormat/>
    <w:rsid w:val="0028310C"/>
    <w:pPr>
      <w:jc w:val="center"/>
    </w:pPr>
    <w:rPr>
      <w:b/>
      <w:sz w:val="28"/>
      <w:szCs w:val="20"/>
    </w:rPr>
  </w:style>
  <w:style w:type="character" w:customStyle="1" w:styleId="af0">
    <w:name w:val="Подзаголовок Знак"/>
    <w:basedOn w:val="a0"/>
    <w:link w:val="af"/>
    <w:rsid w:val="002831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">
    <w:name w:val="Font Style"/>
    <w:rsid w:val="0028310C"/>
    <w:rPr>
      <w:rFonts w:ascii="Courier New" w:hAnsi="Courier New" w:cs="Courier New" w:hint="default"/>
      <w:color w:val="000000"/>
      <w:sz w:val="20"/>
      <w:szCs w:val="20"/>
    </w:rPr>
  </w:style>
  <w:style w:type="paragraph" w:styleId="af1">
    <w:name w:val="Plain Text"/>
    <w:basedOn w:val="a"/>
    <w:link w:val="af2"/>
    <w:unhideWhenUsed/>
    <w:rsid w:val="0028310C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28310C"/>
    <w:rPr>
      <w:rFonts w:ascii="Courier New" w:eastAsia="Times New Roman" w:hAnsi="Courier New" w:cs="Courier New"/>
      <w:sz w:val="20"/>
      <w:szCs w:val="20"/>
      <w:lang w:val="uk-UA" w:eastAsia="ru-RU"/>
    </w:rPr>
  </w:style>
  <w:style w:type="paragraph" w:styleId="af3">
    <w:name w:val="Normal (Web)"/>
    <w:basedOn w:val="a"/>
    <w:rsid w:val="0028310C"/>
    <w:pPr>
      <w:spacing w:before="100" w:beforeAutospacing="1" w:after="100" w:afterAutospacing="1"/>
    </w:pPr>
  </w:style>
  <w:style w:type="paragraph" w:customStyle="1" w:styleId="rvps6">
    <w:name w:val="rvps6"/>
    <w:basedOn w:val="a"/>
    <w:rsid w:val="0028310C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28310C"/>
  </w:style>
  <w:style w:type="paragraph" w:styleId="23">
    <w:name w:val="Body Text Indent 2"/>
    <w:basedOn w:val="a"/>
    <w:link w:val="24"/>
    <w:rsid w:val="0028310C"/>
    <w:pPr>
      <w:tabs>
        <w:tab w:val="left" w:pos="1080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b/>
      <w:color w:val="000000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28310C"/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customStyle="1" w:styleId="310">
    <w:name w:val="Основной текст с отступом 31"/>
    <w:basedOn w:val="a"/>
    <w:rsid w:val="0028310C"/>
    <w:pPr>
      <w:ind w:firstLine="360"/>
      <w:jc w:val="both"/>
    </w:pPr>
    <w:rPr>
      <w:sz w:val="28"/>
      <w:szCs w:val="20"/>
    </w:rPr>
  </w:style>
  <w:style w:type="paragraph" w:customStyle="1" w:styleId="210">
    <w:name w:val="Основной текст 21"/>
    <w:basedOn w:val="a"/>
    <w:rsid w:val="0028310C"/>
    <w:pPr>
      <w:ind w:firstLine="720"/>
      <w:jc w:val="both"/>
    </w:pPr>
    <w:rPr>
      <w:sz w:val="28"/>
      <w:szCs w:val="20"/>
    </w:rPr>
  </w:style>
  <w:style w:type="character" w:styleId="af4">
    <w:name w:val="page number"/>
    <w:basedOn w:val="a0"/>
    <w:rsid w:val="0028310C"/>
  </w:style>
  <w:style w:type="paragraph" w:styleId="33">
    <w:name w:val="Body Text Indent 3"/>
    <w:basedOn w:val="a"/>
    <w:link w:val="34"/>
    <w:rsid w:val="0028310C"/>
    <w:pPr>
      <w:overflowPunct w:val="0"/>
      <w:autoSpaceDE w:val="0"/>
      <w:autoSpaceDN w:val="0"/>
      <w:adjustRightInd w:val="0"/>
      <w:spacing w:line="360" w:lineRule="auto"/>
      <w:ind w:left="450" w:hanging="450"/>
      <w:jc w:val="both"/>
      <w:textAlignment w:val="baseline"/>
    </w:pPr>
    <w:rPr>
      <w:bCs/>
      <w:color w:val="000000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28310C"/>
    <w:rPr>
      <w:rFonts w:ascii="Times New Roman" w:eastAsia="Times New Roman" w:hAnsi="Times New Roman" w:cs="Times New Roman"/>
      <w:bCs/>
      <w:color w:val="000000"/>
      <w:sz w:val="28"/>
      <w:szCs w:val="20"/>
      <w:lang w:val="uk-UA" w:eastAsia="ru-RU"/>
    </w:rPr>
  </w:style>
  <w:style w:type="paragraph" w:customStyle="1" w:styleId="Default">
    <w:name w:val="Default"/>
    <w:rsid w:val="002831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8">
    <w:name w:val="xl28"/>
    <w:basedOn w:val="a"/>
    <w:rsid w:val="0028310C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styleId="af5">
    <w:name w:val="Title"/>
    <w:aliases w:val="Номер таблиці"/>
    <w:basedOn w:val="a"/>
    <w:link w:val="af6"/>
    <w:uiPriority w:val="10"/>
    <w:qFormat/>
    <w:rsid w:val="0028310C"/>
    <w:pPr>
      <w:ind w:left="5103"/>
      <w:jc w:val="center"/>
    </w:pPr>
    <w:rPr>
      <w:sz w:val="28"/>
      <w:szCs w:val="20"/>
    </w:rPr>
  </w:style>
  <w:style w:type="character" w:customStyle="1" w:styleId="af6">
    <w:name w:val="Название Знак"/>
    <w:aliases w:val="Номер таблиці Знак"/>
    <w:basedOn w:val="a0"/>
    <w:link w:val="af5"/>
    <w:uiPriority w:val="10"/>
    <w:rsid w:val="002831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8310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28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831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footnote text"/>
    <w:basedOn w:val="a"/>
    <w:link w:val="af8"/>
    <w:semiHidden/>
    <w:rsid w:val="0028310C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2831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semiHidden/>
    <w:rsid w:val="0028310C"/>
    <w:rPr>
      <w:vertAlign w:val="superscript"/>
    </w:rPr>
  </w:style>
  <w:style w:type="character" w:customStyle="1" w:styleId="rvts44">
    <w:name w:val="rvts44"/>
    <w:basedOn w:val="a0"/>
    <w:rsid w:val="0028310C"/>
  </w:style>
  <w:style w:type="character" w:styleId="afa">
    <w:name w:val="Strong"/>
    <w:uiPriority w:val="99"/>
    <w:qFormat/>
    <w:rsid w:val="0028310C"/>
    <w:rPr>
      <w:b/>
      <w:bCs/>
    </w:rPr>
  </w:style>
  <w:style w:type="character" w:styleId="afb">
    <w:name w:val="Hyperlink"/>
    <w:basedOn w:val="a0"/>
    <w:uiPriority w:val="99"/>
    <w:rsid w:val="0028310C"/>
    <w:rPr>
      <w:color w:val="0000FF"/>
      <w:u w:val="single"/>
    </w:rPr>
  </w:style>
  <w:style w:type="paragraph" w:customStyle="1" w:styleId="211">
    <w:name w:val="Основной текст (2)1"/>
    <w:basedOn w:val="a"/>
    <w:link w:val="25"/>
    <w:rsid w:val="0028310C"/>
    <w:pPr>
      <w:shd w:val="clear" w:color="auto" w:fill="FFFFFF"/>
      <w:spacing w:line="274" w:lineRule="exact"/>
      <w:ind w:firstLine="700"/>
      <w:jc w:val="both"/>
    </w:pPr>
    <w:rPr>
      <w:rFonts w:eastAsia="Arial Unicode MS"/>
      <w:i/>
      <w:iCs/>
      <w:sz w:val="23"/>
      <w:szCs w:val="23"/>
    </w:rPr>
  </w:style>
  <w:style w:type="character" w:customStyle="1" w:styleId="25">
    <w:name w:val="Основной текст (2)_"/>
    <w:link w:val="211"/>
    <w:locked/>
    <w:rsid w:val="0028310C"/>
    <w:rPr>
      <w:rFonts w:ascii="Times New Roman" w:eastAsia="Arial Unicode MS" w:hAnsi="Times New Roman" w:cs="Times New Roman"/>
      <w:i/>
      <w:iCs/>
      <w:sz w:val="23"/>
      <w:szCs w:val="23"/>
      <w:shd w:val="clear" w:color="auto" w:fill="FFFFFF"/>
      <w:lang w:eastAsia="ru-RU"/>
    </w:rPr>
  </w:style>
  <w:style w:type="character" w:customStyle="1" w:styleId="21pt">
    <w:name w:val="Основной текст (2) + Интервал 1 pt"/>
    <w:rsid w:val="0028310C"/>
    <w:rPr>
      <w:rFonts w:eastAsia="Arial Unicode MS"/>
      <w:i/>
      <w:iCs/>
      <w:spacing w:val="20"/>
      <w:sz w:val="23"/>
      <w:szCs w:val="23"/>
      <w:shd w:val="clear" w:color="auto" w:fill="FFFFFF"/>
    </w:rPr>
  </w:style>
  <w:style w:type="paragraph" w:customStyle="1" w:styleId="11">
    <w:name w:val="Обычный1"/>
    <w:rsid w:val="0028310C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28310C"/>
    <w:pPr>
      <w:overflowPunct w:val="0"/>
      <w:autoSpaceDE w:val="0"/>
      <w:autoSpaceDN w:val="0"/>
      <w:adjustRightInd w:val="0"/>
      <w:ind w:left="-57" w:right="-57"/>
      <w:textAlignment w:val="baseline"/>
    </w:pPr>
    <w:rPr>
      <w:sz w:val="28"/>
      <w:szCs w:val="28"/>
    </w:rPr>
  </w:style>
  <w:style w:type="character" w:customStyle="1" w:styleId="FontStyle12">
    <w:name w:val="Font Style12"/>
    <w:rsid w:val="0028310C"/>
    <w:rPr>
      <w:rFonts w:ascii="Times New Roman" w:hAnsi="Times New Roman" w:cs="Times New Roman" w:hint="default"/>
      <w:sz w:val="26"/>
    </w:rPr>
  </w:style>
  <w:style w:type="paragraph" w:customStyle="1" w:styleId="afc">
    <w:name w:val="Знак Знак Знак Знак Знак Знак"/>
    <w:basedOn w:val="a"/>
    <w:rsid w:val="0028310C"/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147B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fe">
    <w:name w:val="Emphasis"/>
    <w:basedOn w:val="a0"/>
    <w:uiPriority w:val="20"/>
    <w:qFormat/>
    <w:rsid w:val="008741DC"/>
    <w:rPr>
      <w:i/>
      <w:iCs/>
    </w:rPr>
  </w:style>
  <w:style w:type="character" w:customStyle="1" w:styleId="rvts0">
    <w:name w:val="rvts0"/>
    <w:basedOn w:val="a0"/>
    <w:rsid w:val="00F2509A"/>
  </w:style>
  <w:style w:type="character" w:customStyle="1" w:styleId="apple-converted-space">
    <w:name w:val="apple-converted-space"/>
    <w:basedOn w:val="a0"/>
    <w:rsid w:val="004E230E"/>
  </w:style>
  <w:style w:type="character" w:customStyle="1" w:styleId="rvts9">
    <w:name w:val="rvts9"/>
    <w:basedOn w:val="a0"/>
    <w:rsid w:val="004E230E"/>
  </w:style>
  <w:style w:type="paragraph" w:styleId="26">
    <w:name w:val="List 2"/>
    <w:basedOn w:val="a"/>
    <w:rsid w:val="00B47D0C"/>
    <w:pPr>
      <w:ind w:left="566" w:hanging="283"/>
    </w:pPr>
  </w:style>
  <w:style w:type="paragraph" w:styleId="27">
    <w:name w:val="Body Text First Indent 2"/>
    <w:basedOn w:val="a4"/>
    <w:link w:val="28"/>
    <w:rsid w:val="00B47D0C"/>
    <w:pPr>
      <w:ind w:firstLine="210"/>
    </w:pPr>
    <w:rPr>
      <w:lang w:val="ru-RU"/>
    </w:rPr>
  </w:style>
  <w:style w:type="character" w:customStyle="1" w:styleId="28">
    <w:name w:val="Красная строка 2 Знак"/>
    <w:basedOn w:val="a5"/>
    <w:link w:val="27"/>
    <w:rsid w:val="00B47D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0"/>
    <w:locked/>
    <w:rsid w:val="0087350B"/>
    <w:rPr>
      <w:rFonts w:cs="Times New Roman"/>
      <w:lang w:val="uk-UA"/>
    </w:rPr>
  </w:style>
  <w:style w:type="character" w:customStyle="1" w:styleId="FooterChar">
    <w:name w:val="Footer Char"/>
    <w:basedOn w:val="a0"/>
    <w:locked/>
    <w:rsid w:val="0087350B"/>
    <w:rPr>
      <w:rFonts w:cs="Times New Roman"/>
      <w:lang w:val="uk-UA"/>
    </w:rPr>
  </w:style>
  <w:style w:type="paragraph" w:customStyle="1" w:styleId="51">
    <w:name w:val="ВНИИАЭН_5_обычный"/>
    <w:rsid w:val="0087350B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rsid w:val="0087350B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customStyle="1" w:styleId="212">
    <w:name w:val="Маркированный список 21"/>
    <w:basedOn w:val="a"/>
    <w:rsid w:val="0087350B"/>
    <w:pPr>
      <w:tabs>
        <w:tab w:val="left" w:pos="720"/>
      </w:tabs>
      <w:suppressAutoHyphens/>
      <w:ind w:left="540" w:right="97" w:hanging="540"/>
      <w:jc w:val="both"/>
    </w:pPr>
    <w:rPr>
      <w:rFonts w:eastAsia="Calibri"/>
      <w:kern w:val="1"/>
      <w:lang w:eastAsia="ar-SA"/>
    </w:rPr>
  </w:style>
  <w:style w:type="paragraph" w:customStyle="1" w:styleId="213">
    <w:name w:val="Список 21"/>
    <w:basedOn w:val="a"/>
    <w:rsid w:val="0087350B"/>
    <w:pPr>
      <w:tabs>
        <w:tab w:val="left" w:pos="360"/>
      </w:tabs>
      <w:suppressAutoHyphens/>
      <w:ind w:left="57" w:hanging="57"/>
      <w:jc w:val="both"/>
    </w:pPr>
    <w:rPr>
      <w:rFonts w:ascii="Arial" w:eastAsia="Calibri" w:hAnsi="Arial" w:cs="Arial"/>
      <w:sz w:val="22"/>
      <w:szCs w:val="20"/>
      <w:lang w:eastAsia="ar-SA"/>
    </w:rPr>
  </w:style>
  <w:style w:type="paragraph" w:customStyle="1" w:styleId="311">
    <w:name w:val="Основной текст 31"/>
    <w:basedOn w:val="a"/>
    <w:rsid w:val="0087350B"/>
    <w:pPr>
      <w:suppressAutoHyphens/>
      <w:spacing w:after="120"/>
    </w:pPr>
    <w:rPr>
      <w:rFonts w:eastAsia="Calibri"/>
      <w:sz w:val="16"/>
      <w:szCs w:val="16"/>
      <w:lang w:val="ru-RU" w:eastAsia="ar-SA"/>
    </w:rPr>
  </w:style>
  <w:style w:type="paragraph" w:customStyle="1" w:styleId="TableParagraph">
    <w:name w:val="Table Paragraph"/>
    <w:basedOn w:val="a"/>
    <w:rsid w:val="0087350B"/>
    <w:pPr>
      <w:widowControl w:val="0"/>
    </w:pPr>
    <w:rPr>
      <w:rFonts w:ascii="Calibri" w:hAnsi="Calibri"/>
      <w:sz w:val="22"/>
      <w:szCs w:val="22"/>
      <w:lang w:val="en-US" w:eastAsia="en-US"/>
    </w:rPr>
  </w:style>
  <w:style w:type="table" w:styleId="aff">
    <w:name w:val="Table Grid"/>
    <w:basedOn w:val="a1"/>
    <w:uiPriority w:val="59"/>
    <w:rsid w:val="002D5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82089-1520-4515-9F8E-DDCE116C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</Pages>
  <Words>22410</Words>
  <Characters>12774</Characters>
  <Application>Microsoft Office Word</Application>
  <DocSecurity>0</DocSecurity>
  <Lines>106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Світлана Левченко</cp:lastModifiedBy>
  <cp:revision>104</cp:revision>
  <cp:lastPrinted>2018-01-03T14:19:00Z</cp:lastPrinted>
  <dcterms:created xsi:type="dcterms:W3CDTF">2016-12-15T15:09:00Z</dcterms:created>
  <dcterms:modified xsi:type="dcterms:W3CDTF">2018-01-09T09:36:00Z</dcterms:modified>
</cp:coreProperties>
</file>